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64834" w14:textId="77777777" w:rsidR="0004312D" w:rsidRPr="0004312D" w:rsidRDefault="0004312D">
      <w:pPr>
        <w:spacing w:before="99" w:line="440" w:lineRule="exact"/>
        <w:ind w:left="3265"/>
        <w:rPr>
          <w:rFonts w:asciiTheme="majorHAnsi" w:hAnsiTheme="majorHAnsi" w:cs="Calibri"/>
          <w:sz w:val="22"/>
          <w:szCs w:val="22"/>
        </w:rPr>
      </w:pPr>
      <w:r w:rsidRPr="0004312D">
        <w:rPr>
          <w:rFonts w:asciiTheme="majorHAnsi" w:hAnsiTheme="majorHAnsi" w:cs="Calibri"/>
          <w:sz w:val="22"/>
          <w:szCs w:val="22"/>
        </w:rPr>
        <w:t>Ari Miles</w:t>
      </w:r>
    </w:p>
    <w:p w14:paraId="665D6787" w14:textId="33769A32" w:rsidR="00B64715" w:rsidRPr="0004312D" w:rsidRDefault="0004312D">
      <w:pPr>
        <w:spacing w:before="99" w:line="440" w:lineRule="exact"/>
        <w:ind w:left="3265"/>
        <w:rPr>
          <w:rFonts w:asciiTheme="majorHAnsi" w:hAnsiTheme="majorHAnsi"/>
          <w:sz w:val="40"/>
          <w:szCs w:val="40"/>
        </w:rPr>
      </w:pPr>
      <w:r w:rsidRPr="0004312D">
        <w:rPr>
          <w:rFonts w:asciiTheme="majorHAnsi" w:hAnsiTheme="majorHAnsi"/>
          <w:spacing w:val="1"/>
          <w:position w:val="-1"/>
          <w:sz w:val="40"/>
          <w:szCs w:val="40"/>
        </w:rPr>
        <w:t>D</w:t>
      </w:r>
      <w:r w:rsidRPr="0004312D">
        <w:rPr>
          <w:rFonts w:asciiTheme="majorHAnsi" w:hAnsiTheme="majorHAnsi"/>
          <w:spacing w:val="-3"/>
          <w:position w:val="-1"/>
          <w:sz w:val="40"/>
          <w:szCs w:val="40"/>
        </w:rPr>
        <w:t>e</w:t>
      </w:r>
      <w:r w:rsidRPr="0004312D">
        <w:rPr>
          <w:rFonts w:asciiTheme="majorHAnsi" w:hAnsiTheme="majorHAnsi"/>
          <w:position w:val="-1"/>
          <w:sz w:val="40"/>
          <w:szCs w:val="40"/>
        </w:rPr>
        <w:t>n</w:t>
      </w:r>
      <w:r w:rsidRPr="0004312D">
        <w:rPr>
          <w:rFonts w:asciiTheme="majorHAnsi" w:hAnsiTheme="majorHAnsi"/>
          <w:spacing w:val="-2"/>
          <w:position w:val="-1"/>
          <w:sz w:val="40"/>
          <w:szCs w:val="40"/>
        </w:rPr>
        <w:t>t</w:t>
      </w:r>
      <w:r w:rsidRPr="0004312D">
        <w:rPr>
          <w:rFonts w:asciiTheme="majorHAnsi" w:hAnsiTheme="majorHAnsi"/>
          <w:position w:val="-1"/>
          <w:sz w:val="40"/>
          <w:szCs w:val="40"/>
        </w:rPr>
        <w:t>al</w:t>
      </w:r>
      <w:r w:rsidRPr="0004312D">
        <w:rPr>
          <w:rFonts w:asciiTheme="majorHAnsi" w:hAnsiTheme="majorHAnsi"/>
          <w:spacing w:val="-3"/>
          <w:position w:val="-1"/>
          <w:sz w:val="40"/>
          <w:szCs w:val="40"/>
        </w:rPr>
        <w:t xml:space="preserve"> </w:t>
      </w:r>
      <w:r w:rsidRPr="0004312D">
        <w:rPr>
          <w:rFonts w:asciiTheme="majorHAnsi" w:hAnsiTheme="majorHAnsi"/>
          <w:spacing w:val="-2"/>
          <w:position w:val="-1"/>
          <w:sz w:val="40"/>
          <w:szCs w:val="40"/>
        </w:rPr>
        <w:t>as</w:t>
      </w:r>
      <w:r w:rsidRPr="0004312D">
        <w:rPr>
          <w:rFonts w:asciiTheme="majorHAnsi" w:hAnsiTheme="majorHAnsi"/>
          <w:position w:val="-1"/>
          <w:sz w:val="40"/>
          <w:szCs w:val="40"/>
        </w:rPr>
        <w:t>sis</w:t>
      </w:r>
      <w:r w:rsidRPr="0004312D">
        <w:rPr>
          <w:rFonts w:asciiTheme="majorHAnsi" w:hAnsiTheme="majorHAnsi"/>
          <w:spacing w:val="-4"/>
          <w:position w:val="-1"/>
          <w:sz w:val="40"/>
          <w:szCs w:val="40"/>
        </w:rPr>
        <w:t>t</w:t>
      </w:r>
      <w:r w:rsidRPr="0004312D">
        <w:rPr>
          <w:rFonts w:asciiTheme="majorHAnsi" w:hAnsiTheme="majorHAnsi"/>
          <w:spacing w:val="-3"/>
          <w:position w:val="-1"/>
          <w:sz w:val="40"/>
          <w:szCs w:val="40"/>
        </w:rPr>
        <w:t>a</w:t>
      </w:r>
      <w:r w:rsidRPr="0004312D">
        <w:rPr>
          <w:rFonts w:asciiTheme="majorHAnsi" w:hAnsiTheme="majorHAnsi"/>
          <w:position w:val="-1"/>
          <w:sz w:val="40"/>
          <w:szCs w:val="40"/>
        </w:rPr>
        <w:t>nt</w:t>
      </w:r>
      <w:r w:rsidRPr="0004312D">
        <w:rPr>
          <w:rFonts w:asciiTheme="majorHAnsi" w:hAnsiTheme="majorHAnsi"/>
          <w:spacing w:val="-3"/>
          <w:position w:val="-1"/>
          <w:sz w:val="40"/>
          <w:szCs w:val="40"/>
        </w:rPr>
        <w:t xml:space="preserve"> </w:t>
      </w:r>
      <w:r w:rsidRPr="0004312D">
        <w:rPr>
          <w:rFonts w:asciiTheme="majorHAnsi" w:hAnsiTheme="majorHAnsi"/>
          <w:position w:val="-1"/>
          <w:sz w:val="40"/>
          <w:szCs w:val="40"/>
        </w:rPr>
        <w:t>r</w:t>
      </w:r>
      <w:r w:rsidRPr="0004312D">
        <w:rPr>
          <w:rFonts w:asciiTheme="majorHAnsi" w:hAnsiTheme="majorHAnsi"/>
          <w:spacing w:val="-2"/>
          <w:position w:val="-1"/>
          <w:sz w:val="40"/>
          <w:szCs w:val="40"/>
        </w:rPr>
        <w:t>es</w:t>
      </w:r>
      <w:r w:rsidRPr="0004312D">
        <w:rPr>
          <w:rFonts w:asciiTheme="majorHAnsi" w:hAnsiTheme="majorHAnsi"/>
          <w:position w:val="-1"/>
          <w:sz w:val="40"/>
          <w:szCs w:val="40"/>
        </w:rPr>
        <w:t>u</w:t>
      </w:r>
      <w:r w:rsidRPr="0004312D">
        <w:rPr>
          <w:rFonts w:asciiTheme="majorHAnsi" w:hAnsiTheme="majorHAnsi"/>
          <w:spacing w:val="-4"/>
          <w:position w:val="-1"/>
          <w:sz w:val="40"/>
          <w:szCs w:val="40"/>
        </w:rPr>
        <w:t>m</w:t>
      </w:r>
      <w:r w:rsidRPr="0004312D">
        <w:rPr>
          <w:rFonts w:asciiTheme="majorHAnsi" w:hAnsiTheme="majorHAnsi"/>
          <w:position w:val="-1"/>
          <w:sz w:val="40"/>
          <w:szCs w:val="40"/>
        </w:rPr>
        <w:t>e</w:t>
      </w:r>
    </w:p>
    <w:p w14:paraId="2859850E" w14:textId="77777777" w:rsidR="00B64715" w:rsidRPr="0004312D" w:rsidRDefault="00B64715">
      <w:pPr>
        <w:spacing w:before="7" w:line="220" w:lineRule="exact"/>
        <w:rPr>
          <w:rFonts w:asciiTheme="majorHAnsi" w:hAnsiTheme="majorHAnsi"/>
          <w:sz w:val="22"/>
          <w:szCs w:val="22"/>
        </w:rPr>
        <w:sectPr w:rsidR="00B64715" w:rsidRPr="0004312D">
          <w:pgSz w:w="11920" w:h="16840"/>
          <w:pgMar w:top="820" w:right="840" w:bottom="280" w:left="660" w:header="720" w:footer="720" w:gutter="0"/>
          <w:cols w:space="720"/>
        </w:sectPr>
      </w:pPr>
    </w:p>
    <w:p w14:paraId="0D5229DA" w14:textId="77777777" w:rsidR="00B64715" w:rsidRPr="0004312D" w:rsidRDefault="0004312D">
      <w:pPr>
        <w:spacing w:before="88"/>
        <w:ind w:left="130"/>
        <w:rPr>
          <w:rFonts w:asciiTheme="majorHAnsi" w:hAnsiTheme="majorHAnsi"/>
        </w:rPr>
      </w:pPr>
      <w:r w:rsidRPr="0004312D">
        <w:rPr>
          <w:rFonts w:asciiTheme="majorHAnsi" w:hAnsiTheme="majorHAnsi"/>
          <w:spacing w:val="7"/>
        </w:rPr>
        <w:t>K</w:t>
      </w:r>
      <w:r w:rsidRPr="0004312D">
        <w:rPr>
          <w:rFonts w:asciiTheme="majorHAnsi" w:hAnsiTheme="majorHAnsi"/>
          <w:spacing w:val="10"/>
        </w:rPr>
        <w:t>N</w:t>
      </w:r>
      <w:r w:rsidRPr="0004312D">
        <w:rPr>
          <w:rFonts w:asciiTheme="majorHAnsi" w:hAnsiTheme="majorHAnsi"/>
          <w:spacing w:val="7"/>
        </w:rPr>
        <w:t>O</w:t>
      </w:r>
      <w:r w:rsidRPr="0004312D">
        <w:rPr>
          <w:rFonts w:asciiTheme="majorHAnsi" w:hAnsiTheme="majorHAnsi"/>
          <w:spacing w:val="11"/>
        </w:rPr>
        <w:t>W</w:t>
      </w:r>
      <w:r w:rsidRPr="0004312D">
        <w:rPr>
          <w:rFonts w:asciiTheme="majorHAnsi" w:hAnsiTheme="majorHAnsi"/>
          <w:spacing w:val="5"/>
        </w:rPr>
        <w:t>L</w:t>
      </w:r>
      <w:r w:rsidRPr="0004312D">
        <w:rPr>
          <w:rFonts w:asciiTheme="majorHAnsi" w:hAnsiTheme="majorHAnsi"/>
          <w:spacing w:val="10"/>
        </w:rPr>
        <w:t>E</w:t>
      </w:r>
      <w:r w:rsidRPr="0004312D">
        <w:rPr>
          <w:rFonts w:asciiTheme="majorHAnsi" w:hAnsiTheme="majorHAnsi"/>
          <w:spacing w:val="7"/>
        </w:rPr>
        <w:t>DG</w:t>
      </w:r>
      <w:r w:rsidRPr="0004312D">
        <w:rPr>
          <w:rFonts w:asciiTheme="majorHAnsi" w:hAnsiTheme="majorHAnsi"/>
        </w:rPr>
        <w:t>E</w:t>
      </w:r>
      <w:r w:rsidRPr="0004312D">
        <w:rPr>
          <w:rFonts w:asciiTheme="majorHAnsi" w:hAnsiTheme="majorHAnsi"/>
          <w:spacing w:val="5"/>
        </w:rPr>
        <w:t xml:space="preserve"> </w:t>
      </w:r>
      <w:r w:rsidRPr="0004312D">
        <w:rPr>
          <w:rFonts w:asciiTheme="majorHAnsi" w:hAnsiTheme="majorHAnsi"/>
          <w:spacing w:val="10"/>
        </w:rPr>
        <w:t>O</w:t>
      </w:r>
      <w:r w:rsidRPr="0004312D">
        <w:rPr>
          <w:rFonts w:asciiTheme="majorHAnsi" w:hAnsiTheme="majorHAnsi"/>
        </w:rPr>
        <w:t>F</w:t>
      </w:r>
    </w:p>
    <w:p w14:paraId="241C59C7" w14:textId="77777777" w:rsidR="00B64715" w:rsidRPr="0004312D" w:rsidRDefault="00B64715">
      <w:pPr>
        <w:spacing w:before="9" w:line="260" w:lineRule="exact"/>
        <w:rPr>
          <w:rFonts w:asciiTheme="majorHAnsi" w:hAnsiTheme="majorHAnsi"/>
          <w:sz w:val="26"/>
          <w:szCs w:val="26"/>
        </w:rPr>
      </w:pPr>
    </w:p>
    <w:p w14:paraId="6EACE901" w14:textId="77777777" w:rsidR="00B64715" w:rsidRPr="0004312D" w:rsidRDefault="0004312D">
      <w:pPr>
        <w:spacing w:line="552" w:lineRule="auto"/>
        <w:ind w:left="130" w:right="309"/>
        <w:rPr>
          <w:rFonts w:asciiTheme="majorHAnsi" w:hAnsiTheme="majorHAnsi"/>
        </w:rPr>
      </w:pPr>
      <w:r w:rsidRPr="0004312D">
        <w:rPr>
          <w:rFonts w:asciiTheme="majorHAnsi" w:hAnsiTheme="majorHAnsi"/>
          <w:i/>
          <w:spacing w:val="5"/>
        </w:rPr>
        <w:t>P</w:t>
      </w:r>
      <w:r w:rsidRPr="0004312D">
        <w:rPr>
          <w:rFonts w:asciiTheme="majorHAnsi" w:hAnsiTheme="majorHAnsi"/>
          <w:i/>
          <w:spacing w:val="6"/>
        </w:rPr>
        <w:t>a</w:t>
      </w:r>
      <w:r w:rsidRPr="0004312D">
        <w:rPr>
          <w:rFonts w:asciiTheme="majorHAnsi" w:hAnsiTheme="majorHAnsi"/>
          <w:i/>
          <w:spacing w:val="4"/>
        </w:rPr>
        <w:t>ti</w:t>
      </w:r>
      <w:r w:rsidRPr="0004312D">
        <w:rPr>
          <w:rFonts w:asciiTheme="majorHAnsi" w:hAnsiTheme="majorHAnsi"/>
          <w:i/>
          <w:spacing w:val="5"/>
        </w:rPr>
        <w:t>e</w:t>
      </w:r>
      <w:r w:rsidRPr="0004312D">
        <w:rPr>
          <w:rFonts w:asciiTheme="majorHAnsi" w:hAnsiTheme="majorHAnsi"/>
          <w:i/>
          <w:spacing w:val="6"/>
        </w:rPr>
        <w:t>n</w:t>
      </w:r>
      <w:r w:rsidRPr="0004312D">
        <w:rPr>
          <w:rFonts w:asciiTheme="majorHAnsi" w:hAnsiTheme="majorHAnsi"/>
          <w:i/>
        </w:rPr>
        <w:t>t</w:t>
      </w:r>
      <w:r w:rsidRPr="0004312D">
        <w:rPr>
          <w:rFonts w:asciiTheme="majorHAnsi" w:hAnsiTheme="majorHAnsi"/>
          <w:i/>
          <w:spacing w:val="3"/>
        </w:rPr>
        <w:t xml:space="preserve"> </w:t>
      </w:r>
      <w:r w:rsidRPr="0004312D">
        <w:rPr>
          <w:rFonts w:asciiTheme="majorHAnsi" w:hAnsiTheme="majorHAnsi"/>
          <w:i/>
          <w:spacing w:val="5"/>
        </w:rPr>
        <w:t>c</w:t>
      </w:r>
      <w:r w:rsidRPr="0004312D">
        <w:rPr>
          <w:rFonts w:asciiTheme="majorHAnsi" w:hAnsiTheme="majorHAnsi"/>
          <w:i/>
          <w:spacing w:val="6"/>
        </w:rPr>
        <w:t>a</w:t>
      </w:r>
      <w:r w:rsidRPr="0004312D">
        <w:rPr>
          <w:rFonts w:asciiTheme="majorHAnsi" w:hAnsiTheme="majorHAnsi"/>
          <w:i/>
          <w:spacing w:val="4"/>
        </w:rPr>
        <w:t>r</w:t>
      </w:r>
      <w:r w:rsidRPr="0004312D">
        <w:rPr>
          <w:rFonts w:asciiTheme="majorHAnsi" w:hAnsiTheme="majorHAnsi"/>
          <w:i/>
        </w:rPr>
        <w:t>e</w:t>
      </w:r>
      <w:r w:rsidRPr="0004312D">
        <w:rPr>
          <w:rFonts w:asciiTheme="majorHAnsi" w:hAnsiTheme="majorHAnsi"/>
          <w:i/>
          <w:spacing w:val="-4"/>
        </w:rPr>
        <w:t xml:space="preserve"> </w:t>
      </w:r>
      <w:r w:rsidRPr="0004312D">
        <w:rPr>
          <w:rFonts w:asciiTheme="majorHAnsi" w:hAnsiTheme="majorHAnsi"/>
          <w:i/>
          <w:spacing w:val="5"/>
        </w:rPr>
        <w:t>De</w:t>
      </w:r>
      <w:r w:rsidRPr="0004312D">
        <w:rPr>
          <w:rFonts w:asciiTheme="majorHAnsi" w:hAnsiTheme="majorHAnsi"/>
          <w:i/>
          <w:spacing w:val="6"/>
        </w:rPr>
        <w:t>n</w:t>
      </w:r>
      <w:r w:rsidRPr="0004312D">
        <w:rPr>
          <w:rFonts w:asciiTheme="majorHAnsi" w:hAnsiTheme="majorHAnsi"/>
          <w:i/>
          <w:spacing w:val="4"/>
        </w:rPr>
        <w:t>t</w:t>
      </w:r>
      <w:r w:rsidRPr="0004312D">
        <w:rPr>
          <w:rFonts w:asciiTheme="majorHAnsi" w:hAnsiTheme="majorHAnsi"/>
          <w:i/>
          <w:spacing w:val="6"/>
        </w:rPr>
        <w:t>a</w:t>
      </w:r>
      <w:r w:rsidRPr="0004312D">
        <w:rPr>
          <w:rFonts w:asciiTheme="majorHAnsi" w:hAnsiTheme="majorHAnsi"/>
          <w:i/>
        </w:rPr>
        <w:t>l</w:t>
      </w:r>
      <w:r w:rsidRPr="0004312D">
        <w:rPr>
          <w:rFonts w:asciiTheme="majorHAnsi" w:hAnsiTheme="majorHAnsi"/>
          <w:i/>
          <w:spacing w:val="9"/>
        </w:rPr>
        <w:t xml:space="preserve"> </w:t>
      </w:r>
      <w:r w:rsidRPr="0004312D">
        <w:rPr>
          <w:rFonts w:asciiTheme="majorHAnsi" w:hAnsiTheme="majorHAnsi"/>
          <w:i/>
          <w:spacing w:val="6"/>
        </w:rPr>
        <w:t>h</w:t>
      </w:r>
      <w:r w:rsidRPr="0004312D">
        <w:rPr>
          <w:rFonts w:asciiTheme="majorHAnsi" w:hAnsiTheme="majorHAnsi"/>
          <w:i/>
          <w:spacing w:val="5"/>
        </w:rPr>
        <w:t>y</w:t>
      </w:r>
      <w:r w:rsidRPr="0004312D">
        <w:rPr>
          <w:rFonts w:asciiTheme="majorHAnsi" w:hAnsiTheme="majorHAnsi"/>
          <w:i/>
          <w:spacing w:val="6"/>
        </w:rPr>
        <w:t>g</w:t>
      </w:r>
      <w:r w:rsidRPr="0004312D">
        <w:rPr>
          <w:rFonts w:asciiTheme="majorHAnsi" w:hAnsiTheme="majorHAnsi"/>
          <w:i/>
          <w:spacing w:val="4"/>
        </w:rPr>
        <w:t>i</w:t>
      </w:r>
      <w:r w:rsidRPr="0004312D">
        <w:rPr>
          <w:rFonts w:asciiTheme="majorHAnsi" w:hAnsiTheme="majorHAnsi"/>
          <w:i/>
          <w:spacing w:val="5"/>
        </w:rPr>
        <w:t>e</w:t>
      </w:r>
      <w:r w:rsidRPr="0004312D">
        <w:rPr>
          <w:rFonts w:asciiTheme="majorHAnsi" w:hAnsiTheme="majorHAnsi"/>
          <w:i/>
          <w:spacing w:val="6"/>
        </w:rPr>
        <w:t>n</w:t>
      </w:r>
      <w:r w:rsidRPr="0004312D">
        <w:rPr>
          <w:rFonts w:asciiTheme="majorHAnsi" w:hAnsiTheme="majorHAnsi"/>
          <w:i/>
        </w:rPr>
        <w:t>e</w:t>
      </w:r>
      <w:r w:rsidRPr="0004312D">
        <w:rPr>
          <w:rFonts w:asciiTheme="majorHAnsi" w:hAnsiTheme="majorHAnsi"/>
          <w:i/>
          <w:spacing w:val="-7"/>
        </w:rPr>
        <w:t xml:space="preserve"> </w:t>
      </w:r>
      <w:r w:rsidRPr="0004312D">
        <w:rPr>
          <w:rFonts w:asciiTheme="majorHAnsi" w:hAnsiTheme="majorHAnsi"/>
          <w:i/>
          <w:spacing w:val="6"/>
        </w:rPr>
        <w:t>S</w:t>
      </w:r>
      <w:r w:rsidRPr="0004312D">
        <w:rPr>
          <w:rFonts w:asciiTheme="majorHAnsi" w:hAnsiTheme="majorHAnsi"/>
          <w:i/>
          <w:spacing w:val="4"/>
        </w:rPr>
        <w:t>t</w:t>
      </w:r>
      <w:r w:rsidRPr="0004312D">
        <w:rPr>
          <w:rFonts w:asciiTheme="majorHAnsi" w:hAnsiTheme="majorHAnsi"/>
          <w:i/>
          <w:spacing w:val="5"/>
        </w:rPr>
        <w:t>e</w:t>
      </w:r>
      <w:r w:rsidRPr="0004312D">
        <w:rPr>
          <w:rFonts w:asciiTheme="majorHAnsi" w:hAnsiTheme="majorHAnsi"/>
          <w:i/>
          <w:spacing w:val="4"/>
        </w:rPr>
        <w:t>ril</w:t>
      </w:r>
      <w:r w:rsidRPr="0004312D">
        <w:rPr>
          <w:rFonts w:asciiTheme="majorHAnsi" w:hAnsiTheme="majorHAnsi"/>
          <w:i/>
          <w:spacing w:val="7"/>
        </w:rPr>
        <w:t>i</w:t>
      </w:r>
      <w:r w:rsidRPr="0004312D">
        <w:rPr>
          <w:rFonts w:asciiTheme="majorHAnsi" w:hAnsiTheme="majorHAnsi"/>
          <w:i/>
          <w:spacing w:val="4"/>
        </w:rPr>
        <w:t>s</w:t>
      </w:r>
      <w:r w:rsidRPr="0004312D">
        <w:rPr>
          <w:rFonts w:asciiTheme="majorHAnsi" w:hAnsiTheme="majorHAnsi"/>
          <w:i/>
          <w:spacing w:val="6"/>
        </w:rPr>
        <w:t>a</w:t>
      </w:r>
      <w:r w:rsidRPr="0004312D">
        <w:rPr>
          <w:rFonts w:asciiTheme="majorHAnsi" w:hAnsiTheme="majorHAnsi"/>
          <w:i/>
          <w:spacing w:val="4"/>
        </w:rPr>
        <w:t>ti</w:t>
      </w:r>
      <w:r w:rsidRPr="0004312D">
        <w:rPr>
          <w:rFonts w:asciiTheme="majorHAnsi" w:hAnsiTheme="majorHAnsi"/>
          <w:i/>
          <w:spacing w:val="6"/>
        </w:rPr>
        <w:t>o</w:t>
      </w:r>
      <w:r w:rsidRPr="0004312D">
        <w:rPr>
          <w:rFonts w:asciiTheme="majorHAnsi" w:hAnsiTheme="majorHAnsi"/>
          <w:i/>
        </w:rPr>
        <w:t>n</w:t>
      </w:r>
      <w:r w:rsidRPr="0004312D">
        <w:rPr>
          <w:rFonts w:asciiTheme="majorHAnsi" w:hAnsiTheme="majorHAnsi"/>
          <w:i/>
          <w:spacing w:val="11"/>
        </w:rPr>
        <w:t xml:space="preserve"> </w:t>
      </w:r>
      <w:r w:rsidRPr="0004312D">
        <w:rPr>
          <w:rFonts w:asciiTheme="majorHAnsi" w:hAnsiTheme="majorHAnsi"/>
          <w:i/>
          <w:spacing w:val="6"/>
        </w:rPr>
        <w:t>p</w:t>
      </w:r>
      <w:r w:rsidRPr="0004312D">
        <w:rPr>
          <w:rFonts w:asciiTheme="majorHAnsi" w:hAnsiTheme="majorHAnsi"/>
          <w:i/>
          <w:spacing w:val="4"/>
        </w:rPr>
        <w:t>r</w:t>
      </w:r>
      <w:r w:rsidRPr="0004312D">
        <w:rPr>
          <w:rFonts w:asciiTheme="majorHAnsi" w:hAnsiTheme="majorHAnsi"/>
          <w:i/>
          <w:spacing w:val="6"/>
        </w:rPr>
        <w:t>o</w:t>
      </w:r>
      <w:r w:rsidRPr="0004312D">
        <w:rPr>
          <w:rFonts w:asciiTheme="majorHAnsi" w:hAnsiTheme="majorHAnsi"/>
          <w:i/>
          <w:spacing w:val="5"/>
        </w:rPr>
        <w:t>ce</w:t>
      </w:r>
      <w:r w:rsidRPr="0004312D">
        <w:rPr>
          <w:rFonts w:asciiTheme="majorHAnsi" w:hAnsiTheme="majorHAnsi"/>
          <w:i/>
          <w:spacing w:val="6"/>
        </w:rPr>
        <w:t>du</w:t>
      </w:r>
      <w:r w:rsidRPr="0004312D">
        <w:rPr>
          <w:rFonts w:asciiTheme="majorHAnsi" w:hAnsiTheme="majorHAnsi"/>
          <w:i/>
          <w:spacing w:val="4"/>
        </w:rPr>
        <w:t>r</w:t>
      </w:r>
      <w:r w:rsidRPr="0004312D">
        <w:rPr>
          <w:rFonts w:asciiTheme="majorHAnsi" w:hAnsiTheme="majorHAnsi"/>
          <w:i/>
          <w:spacing w:val="5"/>
        </w:rPr>
        <w:t>e</w:t>
      </w:r>
      <w:r w:rsidRPr="0004312D">
        <w:rPr>
          <w:rFonts w:asciiTheme="majorHAnsi" w:hAnsiTheme="majorHAnsi"/>
          <w:i/>
        </w:rPr>
        <w:t>s</w:t>
      </w:r>
    </w:p>
    <w:p w14:paraId="7A73B0AA" w14:textId="77777777" w:rsidR="00B64715" w:rsidRPr="0004312D" w:rsidRDefault="0004312D">
      <w:pPr>
        <w:spacing w:before="10" w:line="552" w:lineRule="auto"/>
        <w:ind w:left="130" w:right="-34"/>
        <w:rPr>
          <w:rFonts w:asciiTheme="majorHAnsi" w:hAnsiTheme="majorHAnsi"/>
        </w:rPr>
      </w:pPr>
      <w:r w:rsidRPr="0004312D">
        <w:rPr>
          <w:rFonts w:asciiTheme="majorHAnsi" w:hAnsiTheme="majorHAnsi"/>
          <w:i/>
          <w:spacing w:val="5"/>
        </w:rPr>
        <w:t>Rec</w:t>
      </w:r>
      <w:r w:rsidRPr="0004312D">
        <w:rPr>
          <w:rFonts w:asciiTheme="majorHAnsi" w:hAnsiTheme="majorHAnsi"/>
          <w:i/>
          <w:spacing w:val="6"/>
        </w:rPr>
        <w:t>o</w:t>
      </w:r>
      <w:r w:rsidRPr="0004312D">
        <w:rPr>
          <w:rFonts w:asciiTheme="majorHAnsi" w:hAnsiTheme="majorHAnsi"/>
          <w:i/>
          <w:spacing w:val="4"/>
        </w:rPr>
        <w:t>r</w:t>
      </w:r>
      <w:r w:rsidRPr="0004312D">
        <w:rPr>
          <w:rFonts w:asciiTheme="majorHAnsi" w:hAnsiTheme="majorHAnsi"/>
          <w:i/>
          <w:spacing w:val="7"/>
        </w:rPr>
        <w:t>d</w:t>
      </w:r>
      <w:r w:rsidRPr="0004312D">
        <w:rPr>
          <w:rFonts w:asciiTheme="majorHAnsi" w:hAnsiTheme="majorHAnsi"/>
          <w:i/>
          <w:spacing w:val="4"/>
        </w:rPr>
        <w:t>i</w:t>
      </w:r>
      <w:r w:rsidRPr="0004312D">
        <w:rPr>
          <w:rFonts w:asciiTheme="majorHAnsi" w:hAnsiTheme="majorHAnsi"/>
          <w:i/>
          <w:spacing w:val="6"/>
        </w:rPr>
        <w:t>n</w:t>
      </w:r>
      <w:r w:rsidRPr="0004312D">
        <w:rPr>
          <w:rFonts w:asciiTheme="majorHAnsi" w:hAnsiTheme="majorHAnsi"/>
          <w:i/>
        </w:rPr>
        <w:t>g</w:t>
      </w:r>
      <w:r w:rsidRPr="0004312D">
        <w:rPr>
          <w:rFonts w:asciiTheme="majorHAnsi" w:hAnsiTheme="majorHAnsi"/>
          <w:i/>
          <w:spacing w:val="3"/>
        </w:rPr>
        <w:t xml:space="preserve"> </w:t>
      </w:r>
      <w:r w:rsidRPr="0004312D">
        <w:rPr>
          <w:rFonts w:asciiTheme="majorHAnsi" w:hAnsiTheme="majorHAnsi"/>
          <w:i/>
          <w:spacing w:val="5"/>
        </w:rPr>
        <w:t>me</w:t>
      </w:r>
      <w:r w:rsidRPr="0004312D">
        <w:rPr>
          <w:rFonts w:asciiTheme="majorHAnsi" w:hAnsiTheme="majorHAnsi"/>
          <w:i/>
          <w:spacing w:val="6"/>
        </w:rPr>
        <w:t>d</w:t>
      </w:r>
      <w:r w:rsidRPr="0004312D">
        <w:rPr>
          <w:rFonts w:asciiTheme="majorHAnsi" w:hAnsiTheme="majorHAnsi"/>
          <w:i/>
          <w:spacing w:val="4"/>
        </w:rPr>
        <w:t>i</w:t>
      </w:r>
      <w:r w:rsidRPr="0004312D">
        <w:rPr>
          <w:rFonts w:asciiTheme="majorHAnsi" w:hAnsiTheme="majorHAnsi"/>
          <w:i/>
          <w:spacing w:val="5"/>
        </w:rPr>
        <w:t>c</w:t>
      </w:r>
      <w:r w:rsidRPr="0004312D">
        <w:rPr>
          <w:rFonts w:asciiTheme="majorHAnsi" w:hAnsiTheme="majorHAnsi"/>
          <w:i/>
          <w:spacing w:val="6"/>
        </w:rPr>
        <w:t>a</w:t>
      </w:r>
      <w:r w:rsidRPr="0004312D">
        <w:rPr>
          <w:rFonts w:asciiTheme="majorHAnsi" w:hAnsiTheme="majorHAnsi"/>
          <w:i/>
        </w:rPr>
        <w:t>l</w:t>
      </w:r>
      <w:r w:rsidRPr="0004312D">
        <w:rPr>
          <w:rFonts w:asciiTheme="majorHAnsi" w:hAnsiTheme="majorHAnsi"/>
          <w:i/>
          <w:spacing w:val="3"/>
        </w:rPr>
        <w:t xml:space="preserve"> </w:t>
      </w:r>
      <w:r w:rsidRPr="0004312D">
        <w:rPr>
          <w:rFonts w:asciiTheme="majorHAnsi" w:hAnsiTheme="majorHAnsi"/>
          <w:i/>
          <w:spacing w:val="6"/>
        </w:rPr>
        <w:t>h</w:t>
      </w:r>
      <w:r w:rsidRPr="0004312D">
        <w:rPr>
          <w:rFonts w:asciiTheme="majorHAnsi" w:hAnsiTheme="majorHAnsi"/>
          <w:i/>
          <w:spacing w:val="4"/>
        </w:rPr>
        <w:t>ist</w:t>
      </w:r>
      <w:r w:rsidRPr="0004312D">
        <w:rPr>
          <w:rFonts w:asciiTheme="majorHAnsi" w:hAnsiTheme="majorHAnsi"/>
          <w:i/>
          <w:spacing w:val="6"/>
        </w:rPr>
        <w:t>o</w:t>
      </w:r>
      <w:r w:rsidRPr="0004312D">
        <w:rPr>
          <w:rFonts w:asciiTheme="majorHAnsi" w:hAnsiTheme="majorHAnsi"/>
          <w:i/>
          <w:spacing w:val="4"/>
        </w:rPr>
        <w:t>ri</w:t>
      </w:r>
      <w:r w:rsidRPr="0004312D">
        <w:rPr>
          <w:rFonts w:asciiTheme="majorHAnsi" w:hAnsiTheme="majorHAnsi"/>
          <w:i/>
          <w:spacing w:val="7"/>
        </w:rPr>
        <w:t>e</w:t>
      </w:r>
      <w:r w:rsidRPr="0004312D">
        <w:rPr>
          <w:rFonts w:asciiTheme="majorHAnsi" w:hAnsiTheme="majorHAnsi"/>
          <w:i/>
        </w:rPr>
        <w:t xml:space="preserve">s </w:t>
      </w:r>
      <w:r w:rsidRPr="0004312D">
        <w:rPr>
          <w:rFonts w:asciiTheme="majorHAnsi" w:hAnsiTheme="majorHAnsi"/>
          <w:i/>
          <w:spacing w:val="6"/>
        </w:rPr>
        <w:t>S</w:t>
      </w:r>
      <w:r w:rsidRPr="0004312D">
        <w:rPr>
          <w:rFonts w:asciiTheme="majorHAnsi" w:hAnsiTheme="majorHAnsi"/>
          <w:i/>
          <w:spacing w:val="5"/>
        </w:rPr>
        <w:t>c</w:t>
      </w:r>
      <w:r w:rsidRPr="0004312D">
        <w:rPr>
          <w:rFonts w:asciiTheme="majorHAnsi" w:hAnsiTheme="majorHAnsi"/>
          <w:i/>
          <w:spacing w:val="6"/>
        </w:rPr>
        <w:t>h</w:t>
      </w:r>
      <w:r w:rsidRPr="0004312D">
        <w:rPr>
          <w:rFonts w:asciiTheme="majorHAnsi" w:hAnsiTheme="majorHAnsi"/>
          <w:i/>
          <w:spacing w:val="5"/>
        </w:rPr>
        <w:t>e</w:t>
      </w:r>
      <w:r w:rsidRPr="0004312D">
        <w:rPr>
          <w:rFonts w:asciiTheme="majorHAnsi" w:hAnsiTheme="majorHAnsi"/>
          <w:i/>
          <w:spacing w:val="6"/>
        </w:rPr>
        <w:t>du</w:t>
      </w:r>
      <w:r w:rsidRPr="0004312D">
        <w:rPr>
          <w:rFonts w:asciiTheme="majorHAnsi" w:hAnsiTheme="majorHAnsi"/>
          <w:i/>
          <w:spacing w:val="4"/>
        </w:rPr>
        <w:t>li</w:t>
      </w:r>
      <w:r w:rsidRPr="0004312D">
        <w:rPr>
          <w:rFonts w:asciiTheme="majorHAnsi" w:hAnsiTheme="majorHAnsi"/>
          <w:i/>
          <w:spacing w:val="6"/>
        </w:rPr>
        <w:t>n</w:t>
      </w:r>
      <w:r w:rsidRPr="0004312D">
        <w:rPr>
          <w:rFonts w:asciiTheme="majorHAnsi" w:hAnsiTheme="majorHAnsi"/>
          <w:i/>
        </w:rPr>
        <w:t>g</w:t>
      </w:r>
      <w:r w:rsidRPr="0004312D">
        <w:rPr>
          <w:rFonts w:asciiTheme="majorHAnsi" w:hAnsiTheme="majorHAnsi"/>
          <w:i/>
          <w:spacing w:val="2"/>
        </w:rPr>
        <w:t xml:space="preserve"> </w:t>
      </w:r>
      <w:r w:rsidRPr="0004312D">
        <w:rPr>
          <w:rFonts w:asciiTheme="majorHAnsi" w:hAnsiTheme="majorHAnsi"/>
          <w:i/>
          <w:spacing w:val="6"/>
        </w:rPr>
        <w:t>a</w:t>
      </w:r>
      <w:r w:rsidRPr="0004312D">
        <w:rPr>
          <w:rFonts w:asciiTheme="majorHAnsi" w:hAnsiTheme="majorHAnsi"/>
          <w:i/>
          <w:spacing w:val="3"/>
        </w:rPr>
        <w:t>p</w:t>
      </w:r>
      <w:r w:rsidRPr="0004312D">
        <w:rPr>
          <w:rFonts w:asciiTheme="majorHAnsi" w:hAnsiTheme="majorHAnsi"/>
          <w:i/>
          <w:spacing w:val="6"/>
        </w:rPr>
        <w:t>po</w:t>
      </w:r>
      <w:r w:rsidRPr="0004312D">
        <w:rPr>
          <w:rFonts w:asciiTheme="majorHAnsi" w:hAnsiTheme="majorHAnsi"/>
          <w:i/>
          <w:spacing w:val="4"/>
        </w:rPr>
        <w:t>i</w:t>
      </w:r>
      <w:r w:rsidRPr="0004312D">
        <w:rPr>
          <w:rFonts w:asciiTheme="majorHAnsi" w:hAnsiTheme="majorHAnsi"/>
          <w:i/>
          <w:spacing w:val="6"/>
        </w:rPr>
        <w:t>n</w:t>
      </w:r>
      <w:r w:rsidRPr="0004312D">
        <w:rPr>
          <w:rFonts w:asciiTheme="majorHAnsi" w:hAnsiTheme="majorHAnsi"/>
          <w:i/>
          <w:spacing w:val="4"/>
        </w:rPr>
        <w:t>t</w:t>
      </w:r>
      <w:r w:rsidRPr="0004312D">
        <w:rPr>
          <w:rFonts w:asciiTheme="majorHAnsi" w:hAnsiTheme="majorHAnsi"/>
          <w:i/>
          <w:spacing w:val="5"/>
        </w:rPr>
        <w:t>me</w:t>
      </w:r>
      <w:r w:rsidRPr="0004312D">
        <w:rPr>
          <w:rFonts w:asciiTheme="majorHAnsi" w:hAnsiTheme="majorHAnsi"/>
          <w:i/>
          <w:spacing w:val="6"/>
        </w:rPr>
        <w:t>n</w:t>
      </w:r>
      <w:r w:rsidRPr="0004312D">
        <w:rPr>
          <w:rFonts w:asciiTheme="majorHAnsi" w:hAnsiTheme="majorHAnsi"/>
          <w:i/>
          <w:spacing w:val="4"/>
        </w:rPr>
        <w:t>t</w:t>
      </w:r>
      <w:r w:rsidRPr="0004312D">
        <w:rPr>
          <w:rFonts w:asciiTheme="majorHAnsi" w:hAnsiTheme="majorHAnsi"/>
          <w:i/>
        </w:rPr>
        <w:t xml:space="preserve">s </w:t>
      </w:r>
      <w:r w:rsidRPr="0004312D">
        <w:rPr>
          <w:rFonts w:asciiTheme="majorHAnsi" w:hAnsiTheme="majorHAnsi"/>
          <w:i/>
          <w:spacing w:val="4"/>
        </w:rPr>
        <w:t>C</w:t>
      </w:r>
      <w:r w:rsidRPr="0004312D">
        <w:rPr>
          <w:rFonts w:asciiTheme="majorHAnsi" w:hAnsiTheme="majorHAnsi"/>
          <w:i/>
          <w:spacing w:val="6"/>
        </w:rPr>
        <w:t>o</w:t>
      </w:r>
      <w:r w:rsidRPr="0004312D">
        <w:rPr>
          <w:rFonts w:asciiTheme="majorHAnsi" w:hAnsiTheme="majorHAnsi"/>
          <w:i/>
          <w:spacing w:val="4"/>
        </w:rPr>
        <w:t>r</w:t>
      </w:r>
      <w:r w:rsidRPr="0004312D">
        <w:rPr>
          <w:rFonts w:asciiTheme="majorHAnsi" w:hAnsiTheme="majorHAnsi"/>
          <w:i/>
          <w:spacing w:val="6"/>
        </w:rPr>
        <w:t>ona</w:t>
      </w:r>
      <w:r w:rsidRPr="0004312D">
        <w:rPr>
          <w:rFonts w:asciiTheme="majorHAnsi" w:hAnsiTheme="majorHAnsi"/>
          <w:i/>
        </w:rPr>
        <w:t>l</w:t>
      </w:r>
      <w:r w:rsidRPr="0004312D">
        <w:rPr>
          <w:rFonts w:asciiTheme="majorHAnsi" w:hAnsiTheme="majorHAnsi"/>
          <w:i/>
          <w:spacing w:val="2"/>
        </w:rPr>
        <w:t xml:space="preserve"> </w:t>
      </w:r>
      <w:r w:rsidRPr="0004312D">
        <w:rPr>
          <w:rFonts w:asciiTheme="majorHAnsi" w:hAnsiTheme="majorHAnsi"/>
          <w:i/>
          <w:spacing w:val="6"/>
        </w:rPr>
        <w:t>po</w:t>
      </w:r>
      <w:r w:rsidRPr="0004312D">
        <w:rPr>
          <w:rFonts w:asciiTheme="majorHAnsi" w:hAnsiTheme="majorHAnsi"/>
          <w:i/>
          <w:spacing w:val="4"/>
        </w:rPr>
        <w:t>lis</w:t>
      </w:r>
      <w:r w:rsidRPr="0004312D">
        <w:rPr>
          <w:rFonts w:asciiTheme="majorHAnsi" w:hAnsiTheme="majorHAnsi"/>
          <w:i/>
          <w:spacing w:val="6"/>
        </w:rPr>
        <w:t>h</w:t>
      </w:r>
      <w:r w:rsidRPr="0004312D">
        <w:rPr>
          <w:rFonts w:asciiTheme="majorHAnsi" w:hAnsiTheme="majorHAnsi"/>
          <w:i/>
          <w:spacing w:val="4"/>
        </w:rPr>
        <w:t>i</w:t>
      </w:r>
      <w:r w:rsidRPr="0004312D">
        <w:rPr>
          <w:rFonts w:asciiTheme="majorHAnsi" w:hAnsiTheme="majorHAnsi"/>
          <w:i/>
          <w:spacing w:val="6"/>
        </w:rPr>
        <w:t>n</w:t>
      </w:r>
      <w:r w:rsidRPr="0004312D">
        <w:rPr>
          <w:rFonts w:asciiTheme="majorHAnsi" w:hAnsiTheme="majorHAnsi"/>
          <w:i/>
        </w:rPr>
        <w:t>g</w:t>
      </w:r>
    </w:p>
    <w:p w14:paraId="434D59C7" w14:textId="77777777" w:rsidR="00B64715" w:rsidRPr="0004312D" w:rsidRDefault="0004312D">
      <w:pPr>
        <w:spacing w:before="10"/>
        <w:ind w:left="130"/>
        <w:rPr>
          <w:rFonts w:asciiTheme="majorHAnsi" w:hAnsiTheme="majorHAnsi"/>
        </w:rPr>
      </w:pPr>
      <w:r w:rsidRPr="0004312D">
        <w:rPr>
          <w:rFonts w:asciiTheme="majorHAnsi" w:hAnsiTheme="majorHAnsi"/>
          <w:i/>
          <w:spacing w:val="5"/>
        </w:rPr>
        <w:t>F</w:t>
      </w:r>
      <w:r w:rsidRPr="0004312D">
        <w:rPr>
          <w:rFonts w:asciiTheme="majorHAnsi" w:hAnsiTheme="majorHAnsi"/>
          <w:i/>
          <w:spacing w:val="4"/>
        </w:rPr>
        <w:t>l</w:t>
      </w:r>
      <w:r w:rsidRPr="0004312D">
        <w:rPr>
          <w:rFonts w:asciiTheme="majorHAnsi" w:hAnsiTheme="majorHAnsi"/>
          <w:i/>
          <w:spacing w:val="6"/>
        </w:rPr>
        <w:t>uo</w:t>
      </w:r>
      <w:r w:rsidRPr="0004312D">
        <w:rPr>
          <w:rFonts w:asciiTheme="majorHAnsi" w:hAnsiTheme="majorHAnsi"/>
          <w:i/>
          <w:spacing w:val="4"/>
        </w:rPr>
        <w:t>ri</w:t>
      </w:r>
      <w:r w:rsidRPr="0004312D">
        <w:rPr>
          <w:rFonts w:asciiTheme="majorHAnsi" w:hAnsiTheme="majorHAnsi"/>
          <w:i/>
          <w:spacing w:val="6"/>
        </w:rPr>
        <w:t>d</w:t>
      </w:r>
      <w:r w:rsidRPr="0004312D">
        <w:rPr>
          <w:rFonts w:asciiTheme="majorHAnsi" w:hAnsiTheme="majorHAnsi"/>
          <w:i/>
        </w:rPr>
        <w:t>e</w:t>
      </w:r>
      <w:r w:rsidRPr="0004312D">
        <w:rPr>
          <w:rFonts w:asciiTheme="majorHAnsi" w:hAnsiTheme="majorHAnsi"/>
          <w:i/>
          <w:spacing w:val="3"/>
        </w:rPr>
        <w:t xml:space="preserve"> </w:t>
      </w:r>
      <w:r w:rsidRPr="0004312D">
        <w:rPr>
          <w:rFonts w:asciiTheme="majorHAnsi" w:hAnsiTheme="majorHAnsi"/>
          <w:i/>
          <w:spacing w:val="6"/>
        </w:rPr>
        <w:t>app</w:t>
      </w:r>
      <w:r w:rsidRPr="0004312D">
        <w:rPr>
          <w:rFonts w:asciiTheme="majorHAnsi" w:hAnsiTheme="majorHAnsi"/>
          <w:i/>
          <w:spacing w:val="4"/>
        </w:rPr>
        <w:t>li</w:t>
      </w:r>
      <w:r w:rsidRPr="0004312D">
        <w:rPr>
          <w:rFonts w:asciiTheme="majorHAnsi" w:hAnsiTheme="majorHAnsi"/>
          <w:i/>
          <w:spacing w:val="5"/>
        </w:rPr>
        <w:t>c</w:t>
      </w:r>
      <w:r w:rsidRPr="0004312D">
        <w:rPr>
          <w:rFonts w:asciiTheme="majorHAnsi" w:hAnsiTheme="majorHAnsi"/>
          <w:i/>
          <w:spacing w:val="6"/>
        </w:rPr>
        <w:t>a</w:t>
      </w:r>
      <w:r w:rsidRPr="0004312D">
        <w:rPr>
          <w:rFonts w:asciiTheme="majorHAnsi" w:hAnsiTheme="majorHAnsi"/>
          <w:i/>
          <w:spacing w:val="4"/>
        </w:rPr>
        <w:t>ti</w:t>
      </w:r>
      <w:r w:rsidRPr="0004312D">
        <w:rPr>
          <w:rFonts w:asciiTheme="majorHAnsi" w:hAnsiTheme="majorHAnsi"/>
          <w:i/>
          <w:spacing w:val="6"/>
        </w:rPr>
        <w:t>o</w:t>
      </w:r>
      <w:r w:rsidRPr="0004312D">
        <w:rPr>
          <w:rFonts w:asciiTheme="majorHAnsi" w:hAnsiTheme="majorHAnsi"/>
          <w:i/>
        </w:rPr>
        <w:t>n</w:t>
      </w:r>
    </w:p>
    <w:p w14:paraId="0979F00D" w14:textId="77777777" w:rsidR="00B64715" w:rsidRPr="0004312D" w:rsidRDefault="00B64715">
      <w:pPr>
        <w:spacing w:line="100" w:lineRule="exact"/>
        <w:rPr>
          <w:rFonts w:asciiTheme="majorHAnsi" w:hAnsiTheme="majorHAnsi"/>
          <w:sz w:val="10"/>
          <w:szCs w:val="10"/>
        </w:rPr>
      </w:pPr>
    </w:p>
    <w:p w14:paraId="25FAE483" w14:textId="77777777" w:rsidR="00B64715" w:rsidRPr="0004312D" w:rsidRDefault="00B64715">
      <w:pPr>
        <w:spacing w:line="200" w:lineRule="exact"/>
        <w:rPr>
          <w:rFonts w:asciiTheme="majorHAnsi" w:hAnsiTheme="majorHAnsi"/>
        </w:rPr>
      </w:pPr>
    </w:p>
    <w:p w14:paraId="251D3B80" w14:textId="77777777" w:rsidR="00B64715" w:rsidRPr="0004312D" w:rsidRDefault="0004312D">
      <w:pPr>
        <w:spacing w:line="220" w:lineRule="exact"/>
        <w:ind w:left="130"/>
        <w:rPr>
          <w:rFonts w:asciiTheme="majorHAnsi" w:hAnsiTheme="majorHAnsi"/>
        </w:rPr>
      </w:pPr>
      <w:r w:rsidRPr="0004312D">
        <w:rPr>
          <w:rFonts w:asciiTheme="majorHAnsi" w:hAnsiTheme="majorHAnsi"/>
          <w:i/>
          <w:spacing w:val="5"/>
          <w:position w:val="-1"/>
        </w:rPr>
        <w:t>A</w:t>
      </w:r>
      <w:r w:rsidRPr="0004312D">
        <w:rPr>
          <w:rFonts w:asciiTheme="majorHAnsi" w:hAnsiTheme="majorHAnsi"/>
          <w:i/>
          <w:spacing w:val="6"/>
          <w:position w:val="-1"/>
        </w:rPr>
        <w:t>na</w:t>
      </w:r>
      <w:r w:rsidRPr="0004312D">
        <w:rPr>
          <w:rFonts w:asciiTheme="majorHAnsi" w:hAnsiTheme="majorHAnsi"/>
          <w:i/>
          <w:spacing w:val="5"/>
          <w:position w:val="-1"/>
        </w:rPr>
        <w:t>e</w:t>
      </w:r>
      <w:r w:rsidRPr="0004312D">
        <w:rPr>
          <w:rFonts w:asciiTheme="majorHAnsi" w:hAnsiTheme="majorHAnsi"/>
          <w:i/>
          <w:spacing w:val="4"/>
          <w:position w:val="-1"/>
        </w:rPr>
        <w:t>st</w:t>
      </w:r>
      <w:r w:rsidRPr="0004312D">
        <w:rPr>
          <w:rFonts w:asciiTheme="majorHAnsi" w:hAnsiTheme="majorHAnsi"/>
          <w:i/>
          <w:spacing w:val="6"/>
          <w:position w:val="-1"/>
        </w:rPr>
        <w:t>h</w:t>
      </w:r>
      <w:r w:rsidRPr="0004312D">
        <w:rPr>
          <w:rFonts w:asciiTheme="majorHAnsi" w:hAnsiTheme="majorHAnsi"/>
          <w:i/>
          <w:spacing w:val="5"/>
          <w:position w:val="-1"/>
        </w:rPr>
        <w:t>e</w:t>
      </w:r>
      <w:r w:rsidRPr="0004312D">
        <w:rPr>
          <w:rFonts w:asciiTheme="majorHAnsi" w:hAnsiTheme="majorHAnsi"/>
          <w:i/>
          <w:spacing w:val="4"/>
          <w:position w:val="-1"/>
        </w:rPr>
        <w:t>ti</w:t>
      </w:r>
      <w:r w:rsidRPr="0004312D">
        <w:rPr>
          <w:rFonts w:asciiTheme="majorHAnsi" w:hAnsiTheme="majorHAnsi"/>
          <w:i/>
          <w:position w:val="-1"/>
        </w:rPr>
        <w:t>c</w:t>
      </w:r>
      <w:r w:rsidRPr="0004312D">
        <w:rPr>
          <w:rFonts w:asciiTheme="majorHAnsi" w:hAnsiTheme="majorHAnsi"/>
          <w:i/>
          <w:spacing w:val="1"/>
          <w:position w:val="-1"/>
        </w:rPr>
        <w:t xml:space="preserve"> </w:t>
      </w:r>
      <w:r w:rsidRPr="0004312D">
        <w:rPr>
          <w:rFonts w:asciiTheme="majorHAnsi" w:hAnsiTheme="majorHAnsi"/>
          <w:i/>
          <w:spacing w:val="6"/>
          <w:position w:val="-1"/>
        </w:rPr>
        <w:t>app</w:t>
      </w:r>
      <w:r w:rsidRPr="0004312D">
        <w:rPr>
          <w:rFonts w:asciiTheme="majorHAnsi" w:hAnsiTheme="majorHAnsi"/>
          <w:i/>
          <w:spacing w:val="4"/>
          <w:position w:val="-1"/>
        </w:rPr>
        <w:t>li</w:t>
      </w:r>
      <w:r w:rsidRPr="0004312D">
        <w:rPr>
          <w:rFonts w:asciiTheme="majorHAnsi" w:hAnsiTheme="majorHAnsi"/>
          <w:i/>
          <w:spacing w:val="5"/>
          <w:position w:val="-1"/>
        </w:rPr>
        <w:t>c</w:t>
      </w:r>
      <w:r w:rsidRPr="0004312D">
        <w:rPr>
          <w:rFonts w:asciiTheme="majorHAnsi" w:hAnsiTheme="majorHAnsi"/>
          <w:i/>
          <w:spacing w:val="6"/>
          <w:position w:val="-1"/>
        </w:rPr>
        <w:t>a</w:t>
      </w:r>
      <w:r w:rsidRPr="0004312D">
        <w:rPr>
          <w:rFonts w:asciiTheme="majorHAnsi" w:hAnsiTheme="majorHAnsi"/>
          <w:i/>
          <w:spacing w:val="4"/>
          <w:position w:val="-1"/>
        </w:rPr>
        <w:t>ti</w:t>
      </w:r>
      <w:r w:rsidRPr="0004312D">
        <w:rPr>
          <w:rFonts w:asciiTheme="majorHAnsi" w:hAnsiTheme="majorHAnsi"/>
          <w:i/>
          <w:spacing w:val="6"/>
          <w:position w:val="-1"/>
        </w:rPr>
        <w:t>o</w:t>
      </w:r>
      <w:r w:rsidRPr="0004312D">
        <w:rPr>
          <w:rFonts w:asciiTheme="majorHAnsi" w:hAnsiTheme="majorHAnsi"/>
          <w:i/>
          <w:position w:val="-1"/>
        </w:rPr>
        <w:t>n</w:t>
      </w:r>
    </w:p>
    <w:p w14:paraId="6D806308" w14:textId="77777777" w:rsidR="00B64715" w:rsidRPr="0004312D" w:rsidRDefault="0004312D">
      <w:pPr>
        <w:spacing w:before="33"/>
        <w:rPr>
          <w:rFonts w:asciiTheme="majorHAnsi" w:hAnsiTheme="majorHAnsi"/>
        </w:rPr>
      </w:pPr>
      <w:r w:rsidRPr="0004312D">
        <w:rPr>
          <w:rFonts w:asciiTheme="majorHAnsi" w:hAnsiTheme="majorHAnsi"/>
        </w:rPr>
        <w:br w:type="column"/>
      </w:r>
      <w:r w:rsidRPr="0004312D">
        <w:rPr>
          <w:rFonts w:asciiTheme="majorHAnsi" w:hAnsiTheme="majorHAnsi"/>
          <w:spacing w:val="11"/>
        </w:rPr>
        <w:t>C</w:t>
      </w:r>
      <w:r w:rsidRPr="0004312D">
        <w:rPr>
          <w:rFonts w:asciiTheme="majorHAnsi" w:hAnsiTheme="majorHAnsi"/>
          <w:spacing w:val="10"/>
        </w:rPr>
        <w:t>A</w:t>
      </w:r>
      <w:r w:rsidRPr="0004312D">
        <w:rPr>
          <w:rFonts w:asciiTheme="majorHAnsi" w:hAnsiTheme="majorHAnsi"/>
          <w:spacing w:val="11"/>
        </w:rPr>
        <w:t>R</w:t>
      </w:r>
      <w:r w:rsidRPr="0004312D">
        <w:rPr>
          <w:rFonts w:asciiTheme="majorHAnsi" w:hAnsiTheme="majorHAnsi"/>
          <w:spacing w:val="13"/>
        </w:rPr>
        <w:t>EE</w:t>
      </w:r>
      <w:r w:rsidRPr="0004312D">
        <w:rPr>
          <w:rFonts w:asciiTheme="majorHAnsi" w:hAnsiTheme="majorHAnsi"/>
        </w:rPr>
        <w:t>R</w:t>
      </w:r>
      <w:r w:rsidRPr="0004312D">
        <w:rPr>
          <w:rFonts w:asciiTheme="majorHAnsi" w:hAnsiTheme="majorHAnsi"/>
          <w:spacing w:val="16"/>
        </w:rPr>
        <w:t xml:space="preserve"> </w:t>
      </w:r>
      <w:r w:rsidRPr="0004312D">
        <w:rPr>
          <w:rFonts w:asciiTheme="majorHAnsi" w:hAnsiTheme="majorHAnsi"/>
          <w:spacing w:val="12"/>
        </w:rPr>
        <w:t>O</w:t>
      </w:r>
      <w:r w:rsidRPr="0004312D">
        <w:rPr>
          <w:rFonts w:asciiTheme="majorHAnsi" w:hAnsiTheme="majorHAnsi"/>
          <w:spacing w:val="11"/>
        </w:rPr>
        <w:t>BJ</w:t>
      </w:r>
      <w:r w:rsidRPr="0004312D">
        <w:rPr>
          <w:rFonts w:asciiTheme="majorHAnsi" w:hAnsiTheme="majorHAnsi"/>
          <w:spacing w:val="13"/>
        </w:rPr>
        <w:t>E</w:t>
      </w:r>
      <w:r w:rsidRPr="0004312D">
        <w:rPr>
          <w:rFonts w:asciiTheme="majorHAnsi" w:hAnsiTheme="majorHAnsi"/>
          <w:spacing w:val="9"/>
        </w:rPr>
        <w:t>C</w:t>
      </w:r>
      <w:r w:rsidRPr="0004312D">
        <w:rPr>
          <w:rFonts w:asciiTheme="majorHAnsi" w:hAnsiTheme="majorHAnsi"/>
          <w:spacing w:val="13"/>
        </w:rPr>
        <w:t>TI</w:t>
      </w:r>
      <w:r w:rsidRPr="0004312D">
        <w:rPr>
          <w:rFonts w:asciiTheme="majorHAnsi" w:hAnsiTheme="majorHAnsi"/>
          <w:spacing w:val="10"/>
        </w:rPr>
        <w:t>V</w:t>
      </w:r>
      <w:r w:rsidRPr="0004312D">
        <w:rPr>
          <w:rFonts w:asciiTheme="majorHAnsi" w:hAnsiTheme="majorHAnsi"/>
        </w:rPr>
        <w:t>E</w:t>
      </w:r>
    </w:p>
    <w:p w14:paraId="282C62E4" w14:textId="77777777" w:rsidR="00B64715" w:rsidRPr="0004312D" w:rsidRDefault="00B64715">
      <w:pPr>
        <w:spacing w:line="200" w:lineRule="exact"/>
        <w:rPr>
          <w:rFonts w:asciiTheme="majorHAnsi" w:hAnsiTheme="majorHAnsi"/>
        </w:rPr>
      </w:pPr>
    </w:p>
    <w:p w14:paraId="49DA814C" w14:textId="77777777" w:rsidR="00B64715" w:rsidRPr="0004312D" w:rsidRDefault="0004312D">
      <w:pPr>
        <w:ind w:right="365"/>
        <w:rPr>
          <w:rFonts w:asciiTheme="majorHAnsi" w:hAnsiTheme="majorHAnsi"/>
        </w:rPr>
      </w:pPr>
      <w:r w:rsidRPr="0004312D">
        <w:rPr>
          <w:rFonts w:asciiTheme="majorHAnsi" w:hAnsiTheme="majorHAnsi"/>
          <w:spacing w:val="3"/>
        </w:rPr>
        <w:t>A</w:t>
      </w:r>
      <w:r w:rsidRPr="0004312D">
        <w:rPr>
          <w:rFonts w:asciiTheme="majorHAnsi" w:hAnsiTheme="majorHAnsi"/>
        </w:rPr>
        <w:t>n</w:t>
      </w:r>
      <w:r w:rsidRPr="0004312D">
        <w:rPr>
          <w:rFonts w:asciiTheme="majorHAnsi" w:hAnsiTheme="majorHAnsi"/>
          <w:spacing w:val="7"/>
        </w:rPr>
        <w:t xml:space="preserve"> </w:t>
      </w:r>
      <w:r w:rsidRPr="0004312D">
        <w:rPr>
          <w:rFonts w:asciiTheme="majorHAnsi" w:hAnsiTheme="majorHAnsi"/>
          <w:spacing w:val="5"/>
        </w:rPr>
        <w:t>ea</w:t>
      </w:r>
      <w:r w:rsidRPr="0004312D">
        <w:rPr>
          <w:rFonts w:asciiTheme="majorHAnsi" w:hAnsiTheme="majorHAnsi"/>
          <w:spacing w:val="3"/>
        </w:rPr>
        <w:t>g</w:t>
      </w:r>
      <w:r w:rsidRPr="0004312D">
        <w:rPr>
          <w:rFonts w:asciiTheme="majorHAnsi" w:hAnsiTheme="majorHAnsi"/>
          <w:spacing w:val="5"/>
        </w:rPr>
        <w:t>e</w:t>
      </w:r>
      <w:r w:rsidRPr="0004312D">
        <w:rPr>
          <w:rFonts w:asciiTheme="majorHAnsi" w:hAnsiTheme="majorHAnsi"/>
        </w:rPr>
        <w:t>r</w:t>
      </w:r>
      <w:r w:rsidRPr="0004312D">
        <w:rPr>
          <w:rFonts w:asciiTheme="majorHAnsi" w:hAnsiTheme="majorHAnsi"/>
          <w:spacing w:val="6"/>
        </w:rPr>
        <w:t xml:space="preserve"> </w:t>
      </w:r>
      <w:r w:rsidRPr="0004312D">
        <w:rPr>
          <w:rFonts w:asciiTheme="majorHAnsi" w:hAnsiTheme="majorHAnsi"/>
          <w:spacing w:val="5"/>
        </w:rPr>
        <w:t>a</w:t>
      </w:r>
      <w:r w:rsidRPr="0004312D">
        <w:rPr>
          <w:rFonts w:asciiTheme="majorHAnsi" w:hAnsiTheme="majorHAnsi"/>
          <w:spacing w:val="1"/>
        </w:rPr>
        <w:t>n</w:t>
      </w:r>
      <w:r w:rsidRPr="0004312D">
        <w:rPr>
          <w:rFonts w:asciiTheme="majorHAnsi" w:hAnsiTheme="majorHAnsi"/>
        </w:rPr>
        <w:t>d</w:t>
      </w:r>
      <w:r w:rsidRPr="0004312D">
        <w:rPr>
          <w:rFonts w:asciiTheme="majorHAnsi" w:hAnsiTheme="majorHAnsi"/>
          <w:spacing w:val="8"/>
        </w:rPr>
        <w:t xml:space="preserve"> </w:t>
      </w:r>
      <w:r w:rsidRPr="0004312D">
        <w:rPr>
          <w:rFonts w:asciiTheme="majorHAnsi" w:hAnsiTheme="majorHAnsi"/>
          <w:spacing w:val="3"/>
        </w:rPr>
        <w:t>fo</w:t>
      </w:r>
      <w:r w:rsidRPr="0004312D">
        <w:rPr>
          <w:rFonts w:asciiTheme="majorHAnsi" w:hAnsiTheme="majorHAnsi"/>
          <w:spacing w:val="5"/>
        </w:rPr>
        <w:t>c</w:t>
      </w:r>
      <w:r w:rsidRPr="0004312D">
        <w:rPr>
          <w:rFonts w:asciiTheme="majorHAnsi" w:hAnsiTheme="majorHAnsi"/>
          <w:spacing w:val="3"/>
        </w:rPr>
        <w:t>u</w:t>
      </w:r>
      <w:r w:rsidRPr="0004312D">
        <w:rPr>
          <w:rFonts w:asciiTheme="majorHAnsi" w:hAnsiTheme="majorHAnsi"/>
          <w:spacing w:val="4"/>
        </w:rPr>
        <w:t>s</w:t>
      </w:r>
      <w:r w:rsidRPr="0004312D">
        <w:rPr>
          <w:rFonts w:asciiTheme="majorHAnsi" w:hAnsiTheme="majorHAnsi"/>
          <w:spacing w:val="5"/>
        </w:rPr>
        <w:t>e</w:t>
      </w:r>
      <w:r w:rsidRPr="0004312D">
        <w:rPr>
          <w:rFonts w:asciiTheme="majorHAnsi" w:hAnsiTheme="majorHAnsi"/>
        </w:rPr>
        <w:t>d</w:t>
      </w:r>
      <w:r w:rsidRPr="0004312D">
        <w:rPr>
          <w:rFonts w:asciiTheme="majorHAnsi" w:hAnsiTheme="majorHAnsi"/>
          <w:spacing w:val="2"/>
        </w:rPr>
        <w:t xml:space="preserve"> </w:t>
      </w:r>
      <w:r w:rsidRPr="0004312D">
        <w:rPr>
          <w:rFonts w:asciiTheme="majorHAnsi" w:hAnsiTheme="majorHAnsi"/>
          <w:spacing w:val="1"/>
        </w:rPr>
        <w:t>y</w:t>
      </w:r>
      <w:r w:rsidRPr="0004312D">
        <w:rPr>
          <w:rFonts w:asciiTheme="majorHAnsi" w:hAnsiTheme="majorHAnsi"/>
          <w:spacing w:val="6"/>
        </w:rPr>
        <w:t>o</w:t>
      </w:r>
      <w:r w:rsidRPr="0004312D">
        <w:rPr>
          <w:rFonts w:asciiTheme="majorHAnsi" w:hAnsiTheme="majorHAnsi"/>
          <w:spacing w:val="3"/>
        </w:rPr>
        <w:t>un</w:t>
      </w:r>
      <w:r w:rsidRPr="0004312D">
        <w:rPr>
          <w:rFonts w:asciiTheme="majorHAnsi" w:hAnsiTheme="majorHAnsi"/>
        </w:rPr>
        <w:t>g</w:t>
      </w:r>
      <w:r w:rsidRPr="0004312D">
        <w:rPr>
          <w:rFonts w:asciiTheme="majorHAnsi" w:hAnsiTheme="majorHAnsi"/>
          <w:spacing w:val="3"/>
        </w:rPr>
        <w:t xml:space="preserve"> </w:t>
      </w:r>
      <w:r w:rsidRPr="0004312D">
        <w:rPr>
          <w:rFonts w:asciiTheme="majorHAnsi" w:hAnsiTheme="majorHAnsi"/>
          <w:spacing w:val="6"/>
        </w:rPr>
        <w:t>p</w:t>
      </w:r>
      <w:r w:rsidRPr="0004312D">
        <w:rPr>
          <w:rFonts w:asciiTheme="majorHAnsi" w:hAnsiTheme="majorHAnsi"/>
          <w:spacing w:val="3"/>
        </w:rPr>
        <w:t>e</w:t>
      </w:r>
      <w:r w:rsidRPr="0004312D">
        <w:rPr>
          <w:rFonts w:asciiTheme="majorHAnsi" w:hAnsiTheme="majorHAnsi"/>
          <w:spacing w:val="5"/>
        </w:rPr>
        <w:t>r</w:t>
      </w:r>
      <w:r w:rsidRPr="0004312D">
        <w:rPr>
          <w:rFonts w:asciiTheme="majorHAnsi" w:hAnsiTheme="majorHAnsi"/>
          <w:spacing w:val="4"/>
        </w:rPr>
        <w:t>s</w:t>
      </w:r>
      <w:r w:rsidRPr="0004312D">
        <w:rPr>
          <w:rFonts w:asciiTheme="majorHAnsi" w:hAnsiTheme="majorHAnsi"/>
          <w:spacing w:val="6"/>
        </w:rPr>
        <w:t>o</w:t>
      </w:r>
      <w:r w:rsidRPr="0004312D">
        <w:rPr>
          <w:rFonts w:asciiTheme="majorHAnsi" w:hAnsiTheme="majorHAnsi"/>
        </w:rPr>
        <w:t>n</w:t>
      </w:r>
      <w:r w:rsidRPr="0004312D">
        <w:rPr>
          <w:rFonts w:asciiTheme="majorHAnsi" w:hAnsiTheme="majorHAnsi"/>
          <w:spacing w:val="3"/>
        </w:rPr>
        <w:t xml:space="preserve"> </w:t>
      </w:r>
      <w:r w:rsidRPr="0004312D">
        <w:rPr>
          <w:rFonts w:asciiTheme="majorHAnsi" w:hAnsiTheme="majorHAnsi"/>
        </w:rPr>
        <w:t>w</w:t>
      </w:r>
      <w:r w:rsidRPr="0004312D">
        <w:rPr>
          <w:rFonts w:asciiTheme="majorHAnsi" w:hAnsiTheme="majorHAnsi"/>
          <w:spacing w:val="4"/>
        </w:rPr>
        <w:t>h</w:t>
      </w:r>
      <w:r w:rsidRPr="0004312D">
        <w:rPr>
          <w:rFonts w:asciiTheme="majorHAnsi" w:hAnsiTheme="majorHAnsi"/>
        </w:rPr>
        <w:t>o</w:t>
      </w:r>
      <w:r w:rsidRPr="0004312D">
        <w:rPr>
          <w:rFonts w:asciiTheme="majorHAnsi" w:hAnsiTheme="majorHAnsi"/>
          <w:spacing w:val="8"/>
        </w:rPr>
        <w:t xml:space="preserve"> </w:t>
      </w:r>
      <w:r w:rsidRPr="0004312D">
        <w:rPr>
          <w:rFonts w:asciiTheme="majorHAnsi" w:hAnsiTheme="majorHAnsi"/>
          <w:spacing w:val="4"/>
        </w:rPr>
        <w:t>i</w:t>
      </w:r>
      <w:r w:rsidRPr="0004312D">
        <w:rPr>
          <w:rFonts w:asciiTheme="majorHAnsi" w:hAnsiTheme="majorHAnsi"/>
        </w:rPr>
        <w:t>s</w:t>
      </w:r>
      <w:r w:rsidRPr="0004312D">
        <w:rPr>
          <w:rFonts w:asciiTheme="majorHAnsi" w:hAnsiTheme="majorHAnsi"/>
          <w:spacing w:val="8"/>
        </w:rPr>
        <w:t xml:space="preserve"> </w:t>
      </w:r>
      <w:r w:rsidRPr="0004312D">
        <w:rPr>
          <w:rFonts w:asciiTheme="majorHAnsi" w:hAnsiTheme="majorHAnsi"/>
          <w:spacing w:val="3"/>
        </w:rPr>
        <w:t>a</w:t>
      </w:r>
      <w:r w:rsidRPr="0004312D">
        <w:rPr>
          <w:rFonts w:asciiTheme="majorHAnsi" w:hAnsiTheme="majorHAnsi"/>
          <w:spacing w:val="6"/>
        </w:rPr>
        <w:t>b</w:t>
      </w:r>
      <w:r w:rsidRPr="0004312D">
        <w:rPr>
          <w:rFonts w:asciiTheme="majorHAnsi" w:hAnsiTheme="majorHAnsi"/>
          <w:spacing w:val="4"/>
        </w:rPr>
        <w:t>l</w:t>
      </w:r>
      <w:r w:rsidRPr="0004312D">
        <w:rPr>
          <w:rFonts w:asciiTheme="majorHAnsi" w:hAnsiTheme="majorHAnsi"/>
        </w:rPr>
        <w:t>e</w:t>
      </w:r>
      <w:r w:rsidRPr="0004312D">
        <w:rPr>
          <w:rFonts w:asciiTheme="majorHAnsi" w:hAnsiTheme="majorHAnsi"/>
          <w:spacing w:val="5"/>
        </w:rPr>
        <w:t xml:space="preserve"> </w:t>
      </w:r>
      <w:r w:rsidRPr="0004312D">
        <w:rPr>
          <w:rFonts w:asciiTheme="majorHAnsi" w:hAnsiTheme="majorHAnsi"/>
          <w:spacing w:val="2"/>
        </w:rPr>
        <w:t>t</w:t>
      </w:r>
      <w:r w:rsidRPr="0004312D">
        <w:rPr>
          <w:rFonts w:asciiTheme="majorHAnsi" w:hAnsiTheme="majorHAnsi"/>
        </w:rPr>
        <w:t>o</w:t>
      </w:r>
      <w:r w:rsidRPr="0004312D">
        <w:rPr>
          <w:rFonts w:asciiTheme="majorHAnsi" w:hAnsiTheme="majorHAnsi"/>
          <w:spacing w:val="9"/>
        </w:rPr>
        <w:t xml:space="preserve"> </w:t>
      </w:r>
      <w:r w:rsidRPr="0004312D">
        <w:rPr>
          <w:rFonts w:asciiTheme="majorHAnsi" w:hAnsiTheme="majorHAnsi"/>
          <w:spacing w:val="3"/>
        </w:rPr>
        <w:t>fo</w:t>
      </w:r>
      <w:r w:rsidRPr="0004312D">
        <w:rPr>
          <w:rFonts w:asciiTheme="majorHAnsi" w:hAnsiTheme="majorHAnsi"/>
          <w:spacing w:val="4"/>
        </w:rPr>
        <w:t>l</w:t>
      </w:r>
      <w:r w:rsidRPr="0004312D">
        <w:rPr>
          <w:rFonts w:asciiTheme="majorHAnsi" w:hAnsiTheme="majorHAnsi"/>
          <w:spacing w:val="2"/>
        </w:rPr>
        <w:t>l</w:t>
      </w:r>
      <w:r w:rsidRPr="0004312D">
        <w:rPr>
          <w:rFonts w:asciiTheme="majorHAnsi" w:hAnsiTheme="majorHAnsi"/>
          <w:spacing w:val="6"/>
        </w:rPr>
        <w:t>o</w:t>
      </w:r>
      <w:r w:rsidRPr="0004312D">
        <w:rPr>
          <w:rFonts w:asciiTheme="majorHAnsi" w:hAnsiTheme="majorHAnsi"/>
        </w:rPr>
        <w:t>w</w:t>
      </w:r>
      <w:r w:rsidRPr="0004312D">
        <w:rPr>
          <w:rFonts w:asciiTheme="majorHAnsi" w:hAnsiTheme="majorHAnsi"/>
          <w:spacing w:val="3"/>
        </w:rPr>
        <w:t xml:space="preserve"> </w:t>
      </w:r>
      <w:r w:rsidRPr="0004312D">
        <w:rPr>
          <w:rFonts w:asciiTheme="majorHAnsi" w:hAnsiTheme="majorHAnsi"/>
          <w:spacing w:val="4"/>
        </w:rPr>
        <w:t>i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  <w:spacing w:val="4"/>
        </w:rPr>
        <w:t>st</w:t>
      </w:r>
      <w:r w:rsidRPr="0004312D">
        <w:rPr>
          <w:rFonts w:asciiTheme="majorHAnsi" w:hAnsiTheme="majorHAnsi"/>
          <w:spacing w:val="5"/>
        </w:rPr>
        <w:t>r</w:t>
      </w:r>
      <w:r w:rsidRPr="0004312D">
        <w:rPr>
          <w:rFonts w:asciiTheme="majorHAnsi" w:hAnsiTheme="majorHAnsi"/>
          <w:spacing w:val="16"/>
        </w:rPr>
        <w:t>u</w:t>
      </w:r>
      <w:r w:rsidRPr="0004312D">
        <w:rPr>
          <w:rFonts w:asciiTheme="majorHAnsi" w:hAnsiTheme="majorHAnsi"/>
          <w:spacing w:val="5"/>
        </w:rPr>
        <w:t>c</w:t>
      </w:r>
      <w:r w:rsidRPr="0004312D">
        <w:rPr>
          <w:rFonts w:asciiTheme="majorHAnsi" w:hAnsiTheme="majorHAnsi"/>
          <w:spacing w:val="4"/>
        </w:rPr>
        <w:t>t</w:t>
      </w:r>
      <w:r w:rsidRPr="0004312D">
        <w:rPr>
          <w:rFonts w:asciiTheme="majorHAnsi" w:hAnsiTheme="majorHAnsi"/>
          <w:spacing w:val="2"/>
        </w:rPr>
        <w:t>i</w:t>
      </w:r>
      <w:r w:rsidRPr="0004312D">
        <w:rPr>
          <w:rFonts w:asciiTheme="majorHAnsi" w:hAnsiTheme="majorHAnsi"/>
          <w:spacing w:val="6"/>
        </w:rPr>
        <w:t>o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</w:rPr>
        <w:t xml:space="preserve">s </w:t>
      </w:r>
      <w:r w:rsidRPr="0004312D">
        <w:rPr>
          <w:rFonts w:asciiTheme="majorHAnsi" w:hAnsiTheme="majorHAnsi"/>
          <w:spacing w:val="5"/>
        </w:rPr>
        <w:t>a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</w:rPr>
        <w:t xml:space="preserve">d </w:t>
      </w:r>
      <w:r w:rsidRPr="0004312D">
        <w:rPr>
          <w:rFonts w:asciiTheme="majorHAnsi" w:hAnsiTheme="majorHAnsi"/>
          <w:spacing w:val="5"/>
        </w:rPr>
        <w:t>re</w:t>
      </w:r>
      <w:r w:rsidRPr="0004312D">
        <w:rPr>
          <w:rFonts w:asciiTheme="majorHAnsi" w:hAnsiTheme="majorHAnsi"/>
          <w:spacing w:val="1"/>
        </w:rPr>
        <w:t>m</w:t>
      </w:r>
      <w:r w:rsidRPr="0004312D">
        <w:rPr>
          <w:rFonts w:asciiTheme="majorHAnsi" w:hAnsiTheme="majorHAnsi"/>
          <w:spacing w:val="5"/>
        </w:rPr>
        <w:t>a</w:t>
      </w:r>
      <w:r w:rsidRPr="0004312D">
        <w:rPr>
          <w:rFonts w:asciiTheme="majorHAnsi" w:hAnsiTheme="majorHAnsi"/>
          <w:spacing w:val="4"/>
        </w:rPr>
        <w:t>i</w:t>
      </w:r>
      <w:r w:rsidRPr="0004312D">
        <w:rPr>
          <w:rFonts w:asciiTheme="majorHAnsi" w:hAnsiTheme="majorHAnsi"/>
        </w:rPr>
        <w:t>n</w:t>
      </w:r>
      <w:r w:rsidRPr="0004312D">
        <w:rPr>
          <w:rFonts w:asciiTheme="majorHAnsi" w:hAnsiTheme="majorHAnsi"/>
          <w:spacing w:val="8"/>
        </w:rPr>
        <w:t xml:space="preserve"> </w:t>
      </w:r>
      <w:r w:rsidRPr="0004312D">
        <w:rPr>
          <w:rFonts w:asciiTheme="majorHAnsi" w:hAnsiTheme="majorHAnsi"/>
          <w:spacing w:val="5"/>
        </w:rPr>
        <w:t>ca</w:t>
      </w:r>
      <w:r w:rsidRPr="0004312D">
        <w:rPr>
          <w:rFonts w:asciiTheme="majorHAnsi" w:hAnsiTheme="majorHAnsi"/>
          <w:spacing w:val="4"/>
        </w:rPr>
        <w:t>l</w:t>
      </w:r>
      <w:r w:rsidRPr="0004312D">
        <w:rPr>
          <w:rFonts w:asciiTheme="majorHAnsi" w:hAnsiTheme="majorHAnsi"/>
        </w:rPr>
        <w:t>m</w:t>
      </w:r>
      <w:r w:rsidRPr="0004312D">
        <w:rPr>
          <w:rFonts w:asciiTheme="majorHAnsi" w:hAnsiTheme="majorHAnsi"/>
          <w:spacing w:val="2"/>
        </w:rPr>
        <w:t xml:space="preserve"> </w:t>
      </w:r>
      <w:r w:rsidRPr="0004312D">
        <w:rPr>
          <w:rFonts w:asciiTheme="majorHAnsi" w:hAnsiTheme="majorHAnsi"/>
          <w:spacing w:val="4"/>
        </w:rPr>
        <w:t>i</w:t>
      </w:r>
      <w:r w:rsidRPr="0004312D">
        <w:rPr>
          <w:rFonts w:asciiTheme="majorHAnsi" w:hAnsiTheme="majorHAnsi"/>
        </w:rPr>
        <w:t>n</w:t>
      </w:r>
      <w:r w:rsidRPr="0004312D">
        <w:rPr>
          <w:rFonts w:asciiTheme="majorHAnsi" w:hAnsiTheme="majorHAnsi"/>
          <w:spacing w:val="6"/>
        </w:rPr>
        <w:t xml:space="preserve"> </w:t>
      </w:r>
      <w:r w:rsidRPr="0004312D">
        <w:rPr>
          <w:rFonts w:asciiTheme="majorHAnsi" w:hAnsiTheme="majorHAnsi"/>
          <w:spacing w:val="5"/>
        </w:rPr>
        <w:t>e</w:t>
      </w:r>
      <w:r w:rsidRPr="0004312D">
        <w:rPr>
          <w:rFonts w:asciiTheme="majorHAnsi" w:hAnsiTheme="majorHAnsi"/>
          <w:spacing w:val="1"/>
        </w:rPr>
        <w:t>m</w:t>
      </w:r>
      <w:r w:rsidRPr="0004312D">
        <w:rPr>
          <w:rFonts w:asciiTheme="majorHAnsi" w:hAnsiTheme="majorHAnsi"/>
          <w:spacing w:val="5"/>
        </w:rPr>
        <w:t>er</w:t>
      </w:r>
      <w:r w:rsidRPr="0004312D">
        <w:rPr>
          <w:rFonts w:asciiTheme="majorHAnsi" w:hAnsiTheme="majorHAnsi"/>
          <w:spacing w:val="3"/>
        </w:rPr>
        <w:t>g</w:t>
      </w:r>
      <w:r w:rsidRPr="0004312D">
        <w:rPr>
          <w:rFonts w:asciiTheme="majorHAnsi" w:hAnsiTheme="majorHAnsi"/>
          <w:spacing w:val="5"/>
        </w:rPr>
        <w:t>e</w:t>
      </w:r>
      <w:r w:rsidRPr="0004312D">
        <w:rPr>
          <w:rFonts w:asciiTheme="majorHAnsi" w:hAnsiTheme="majorHAnsi"/>
          <w:spacing w:val="8"/>
        </w:rPr>
        <w:t>n</w:t>
      </w:r>
      <w:r w:rsidRPr="0004312D">
        <w:rPr>
          <w:rFonts w:asciiTheme="majorHAnsi" w:hAnsiTheme="majorHAnsi"/>
          <w:spacing w:val="5"/>
        </w:rPr>
        <w:t>c</w:t>
      </w:r>
      <w:r w:rsidRPr="0004312D">
        <w:rPr>
          <w:rFonts w:asciiTheme="majorHAnsi" w:hAnsiTheme="majorHAnsi"/>
        </w:rPr>
        <w:t>y</w:t>
      </w:r>
      <w:r w:rsidRPr="0004312D">
        <w:rPr>
          <w:rFonts w:asciiTheme="majorHAnsi" w:hAnsiTheme="majorHAnsi"/>
          <w:spacing w:val="-3"/>
        </w:rPr>
        <w:t xml:space="preserve"> </w:t>
      </w:r>
      <w:r w:rsidRPr="0004312D">
        <w:rPr>
          <w:rFonts w:asciiTheme="majorHAnsi" w:hAnsiTheme="majorHAnsi"/>
          <w:spacing w:val="4"/>
        </w:rPr>
        <w:t>s</w:t>
      </w:r>
      <w:r w:rsidRPr="0004312D">
        <w:rPr>
          <w:rFonts w:asciiTheme="majorHAnsi" w:hAnsiTheme="majorHAnsi"/>
          <w:spacing w:val="7"/>
        </w:rPr>
        <w:t>i</w:t>
      </w:r>
      <w:r w:rsidRPr="0004312D">
        <w:rPr>
          <w:rFonts w:asciiTheme="majorHAnsi" w:hAnsiTheme="majorHAnsi"/>
          <w:spacing w:val="4"/>
        </w:rPr>
        <w:t>t</w:t>
      </w:r>
      <w:r w:rsidRPr="0004312D">
        <w:rPr>
          <w:rFonts w:asciiTheme="majorHAnsi" w:hAnsiTheme="majorHAnsi"/>
          <w:spacing w:val="3"/>
        </w:rPr>
        <w:t>u</w:t>
      </w:r>
      <w:r w:rsidRPr="0004312D">
        <w:rPr>
          <w:rFonts w:asciiTheme="majorHAnsi" w:hAnsiTheme="majorHAnsi"/>
          <w:spacing w:val="5"/>
        </w:rPr>
        <w:t>a</w:t>
      </w:r>
      <w:r w:rsidRPr="0004312D">
        <w:rPr>
          <w:rFonts w:asciiTheme="majorHAnsi" w:hAnsiTheme="majorHAnsi"/>
          <w:spacing w:val="4"/>
        </w:rPr>
        <w:t>ti</w:t>
      </w:r>
      <w:r w:rsidRPr="0004312D">
        <w:rPr>
          <w:rFonts w:asciiTheme="majorHAnsi" w:hAnsiTheme="majorHAnsi"/>
          <w:spacing w:val="6"/>
        </w:rPr>
        <w:t>o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  <w:spacing w:val="4"/>
        </w:rPr>
        <w:t>s</w:t>
      </w:r>
      <w:r w:rsidRPr="0004312D">
        <w:rPr>
          <w:rFonts w:asciiTheme="majorHAnsi" w:hAnsiTheme="majorHAnsi"/>
        </w:rPr>
        <w:t xml:space="preserve">. </w:t>
      </w:r>
      <w:r w:rsidRPr="0004312D">
        <w:rPr>
          <w:rFonts w:asciiTheme="majorHAnsi" w:hAnsiTheme="majorHAnsi"/>
          <w:spacing w:val="2"/>
        </w:rPr>
        <w:t>A</w:t>
      </w:r>
      <w:r w:rsidRPr="0004312D">
        <w:rPr>
          <w:rFonts w:asciiTheme="majorHAnsi" w:hAnsiTheme="majorHAnsi"/>
          <w:spacing w:val="6"/>
        </w:rPr>
        <w:t>d</w:t>
      </w:r>
      <w:r w:rsidRPr="0004312D">
        <w:rPr>
          <w:rFonts w:asciiTheme="majorHAnsi" w:hAnsiTheme="majorHAnsi"/>
          <w:spacing w:val="5"/>
        </w:rPr>
        <w:t>r</w:t>
      </w:r>
      <w:r w:rsidRPr="0004312D">
        <w:rPr>
          <w:rFonts w:asciiTheme="majorHAnsi" w:hAnsiTheme="majorHAnsi"/>
          <w:spacing w:val="2"/>
        </w:rPr>
        <w:t>i</w:t>
      </w:r>
      <w:r w:rsidRPr="0004312D">
        <w:rPr>
          <w:rFonts w:asciiTheme="majorHAnsi" w:hAnsiTheme="majorHAnsi"/>
          <w:spacing w:val="5"/>
        </w:rPr>
        <w:t>a</w:t>
      </w:r>
      <w:r w:rsidRPr="0004312D">
        <w:rPr>
          <w:rFonts w:asciiTheme="majorHAnsi" w:hAnsiTheme="majorHAnsi"/>
        </w:rPr>
        <w:t>n</w:t>
      </w:r>
      <w:r w:rsidRPr="0004312D">
        <w:rPr>
          <w:rFonts w:asciiTheme="majorHAnsi" w:hAnsiTheme="majorHAnsi"/>
          <w:spacing w:val="2"/>
        </w:rPr>
        <w:t xml:space="preserve"> </w:t>
      </w:r>
      <w:r w:rsidRPr="0004312D">
        <w:rPr>
          <w:rFonts w:asciiTheme="majorHAnsi" w:hAnsiTheme="majorHAnsi"/>
          <w:spacing w:val="3"/>
        </w:rPr>
        <w:t>h</w:t>
      </w:r>
      <w:r w:rsidRPr="0004312D">
        <w:rPr>
          <w:rFonts w:asciiTheme="majorHAnsi" w:hAnsiTheme="majorHAnsi"/>
          <w:spacing w:val="5"/>
        </w:rPr>
        <w:t>a</w:t>
      </w:r>
      <w:r w:rsidRPr="0004312D">
        <w:rPr>
          <w:rFonts w:asciiTheme="majorHAnsi" w:hAnsiTheme="majorHAnsi"/>
        </w:rPr>
        <w:t>s</w:t>
      </w:r>
      <w:r w:rsidRPr="0004312D">
        <w:rPr>
          <w:rFonts w:asciiTheme="majorHAnsi" w:hAnsiTheme="majorHAnsi"/>
          <w:spacing w:val="4"/>
        </w:rPr>
        <w:t xml:space="preserve"> </w:t>
      </w:r>
      <w:r w:rsidRPr="0004312D">
        <w:rPr>
          <w:rFonts w:asciiTheme="majorHAnsi" w:hAnsiTheme="majorHAnsi"/>
        </w:rPr>
        <w:t>a</w:t>
      </w:r>
      <w:r w:rsidRPr="0004312D">
        <w:rPr>
          <w:rFonts w:asciiTheme="majorHAnsi" w:hAnsiTheme="majorHAnsi"/>
          <w:spacing w:val="9"/>
        </w:rPr>
        <w:t xml:space="preserve"> </w:t>
      </w:r>
      <w:r w:rsidRPr="0004312D">
        <w:rPr>
          <w:rFonts w:asciiTheme="majorHAnsi" w:hAnsiTheme="majorHAnsi"/>
          <w:spacing w:val="3"/>
        </w:rPr>
        <w:t>goo</w:t>
      </w:r>
      <w:r w:rsidRPr="0004312D">
        <w:rPr>
          <w:rFonts w:asciiTheme="majorHAnsi" w:hAnsiTheme="majorHAnsi"/>
        </w:rPr>
        <w:t>d</w:t>
      </w:r>
      <w:r w:rsidRPr="0004312D">
        <w:rPr>
          <w:rFonts w:asciiTheme="majorHAnsi" w:hAnsiTheme="majorHAnsi"/>
          <w:spacing w:val="4"/>
        </w:rPr>
        <w:t xml:space="preserve"> </w:t>
      </w:r>
      <w:r w:rsidRPr="0004312D">
        <w:rPr>
          <w:rFonts w:asciiTheme="majorHAnsi" w:hAnsiTheme="majorHAnsi"/>
          <w:spacing w:val="3"/>
        </w:rPr>
        <w:t>un</w:t>
      </w:r>
      <w:r w:rsidRPr="0004312D">
        <w:rPr>
          <w:rFonts w:asciiTheme="majorHAnsi" w:hAnsiTheme="majorHAnsi"/>
          <w:spacing w:val="6"/>
        </w:rPr>
        <w:t>d</w:t>
      </w:r>
      <w:r w:rsidRPr="0004312D">
        <w:rPr>
          <w:rFonts w:asciiTheme="majorHAnsi" w:hAnsiTheme="majorHAnsi"/>
          <w:spacing w:val="5"/>
        </w:rPr>
        <w:t>er</w:t>
      </w:r>
      <w:r w:rsidRPr="0004312D">
        <w:rPr>
          <w:rFonts w:asciiTheme="majorHAnsi" w:hAnsiTheme="majorHAnsi"/>
          <w:spacing w:val="4"/>
        </w:rPr>
        <w:t>st</w:t>
      </w:r>
      <w:r w:rsidRPr="0004312D">
        <w:rPr>
          <w:rFonts w:asciiTheme="majorHAnsi" w:hAnsiTheme="majorHAnsi"/>
          <w:spacing w:val="5"/>
        </w:rPr>
        <w:t>a</w:t>
      </w:r>
      <w:r w:rsidRPr="0004312D">
        <w:rPr>
          <w:rFonts w:asciiTheme="majorHAnsi" w:hAnsiTheme="majorHAnsi"/>
          <w:spacing w:val="1"/>
        </w:rPr>
        <w:t>n</w:t>
      </w:r>
      <w:r w:rsidRPr="0004312D">
        <w:rPr>
          <w:rFonts w:asciiTheme="majorHAnsi" w:hAnsiTheme="majorHAnsi"/>
          <w:spacing w:val="6"/>
        </w:rPr>
        <w:t>d</w:t>
      </w:r>
      <w:r w:rsidRPr="0004312D">
        <w:rPr>
          <w:rFonts w:asciiTheme="majorHAnsi" w:hAnsiTheme="majorHAnsi"/>
          <w:spacing w:val="4"/>
        </w:rPr>
        <w:t>i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</w:rPr>
        <w:t>g</w:t>
      </w:r>
      <w:r w:rsidRPr="0004312D">
        <w:rPr>
          <w:rFonts w:asciiTheme="majorHAnsi" w:hAnsiTheme="majorHAnsi"/>
          <w:spacing w:val="-3"/>
        </w:rPr>
        <w:t xml:space="preserve"> </w:t>
      </w:r>
      <w:r w:rsidRPr="0004312D">
        <w:rPr>
          <w:rFonts w:asciiTheme="majorHAnsi" w:hAnsiTheme="majorHAnsi"/>
          <w:spacing w:val="6"/>
        </w:rPr>
        <w:t>o</w:t>
      </w:r>
      <w:r w:rsidRPr="0004312D">
        <w:rPr>
          <w:rFonts w:asciiTheme="majorHAnsi" w:hAnsiTheme="majorHAnsi"/>
        </w:rPr>
        <w:t>f</w:t>
      </w:r>
      <w:r w:rsidRPr="0004312D">
        <w:rPr>
          <w:rFonts w:asciiTheme="majorHAnsi" w:hAnsiTheme="majorHAnsi"/>
          <w:spacing w:val="4"/>
        </w:rPr>
        <w:t xml:space="preserve"> </w:t>
      </w:r>
      <w:r w:rsidRPr="0004312D">
        <w:rPr>
          <w:rFonts w:asciiTheme="majorHAnsi" w:hAnsiTheme="majorHAnsi"/>
          <w:spacing w:val="6"/>
        </w:rPr>
        <w:t>d</w:t>
      </w:r>
      <w:r w:rsidRPr="0004312D">
        <w:rPr>
          <w:rFonts w:asciiTheme="majorHAnsi" w:hAnsiTheme="majorHAnsi"/>
          <w:spacing w:val="5"/>
        </w:rPr>
        <w:t>e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  <w:spacing w:val="2"/>
        </w:rPr>
        <w:t>t</w:t>
      </w:r>
      <w:r w:rsidRPr="0004312D">
        <w:rPr>
          <w:rFonts w:asciiTheme="majorHAnsi" w:hAnsiTheme="majorHAnsi"/>
          <w:spacing w:val="5"/>
        </w:rPr>
        <w:t>a</w:t>
      </w:r>
      <w:r w:rsidRPr="0004312D">
        <w:rPr>
          <w:rFonts w:asciiTheme="majorHAnsi" w:hAnsiTheme="majorHAnsi"/>
        </w:rPr>
        <w:t xml:space="preserve">l </w:t>
      </w:r>
      <w:r w:rsidRPr="0004312D">
        <w:rPr>
          <w:rFonts w:asciiTheme="majorHAnsi" w:hAnsiTheme="majorHAnsi"/>
          <w:spacing w:val="4"/>
        </w:rPr>
        <w:t>s</w:t>
      </w:r>
      <w:r w:rsidRPr="0004312D">
        <w:rPr>
          <w:rFonts w:asciiTheme="majorHAnsi" w:hAnsiTheme="majorHAnsi"/>
          <w:spacing w:val="3"/>
        </w:rPr>
        <w:t>u</w:t>
      </w:r>
      <w:r w:rsidRPr="0004312D">
        <w:rPr>
          <w:rFonts w:asciiTheme="majorHAnsi" w:hAnsiTheme="majorHAnsi"/>
          <w:spacing w:val="5"/>
        </w:rPr>
        <w:t>r</w:t>
      </w:r>
      <w:r w:rsidRPr="0004312D">
        <w:rPr>
          <w:rFonts w:asciiTheme="majorHAnsi" w:hAnsiTheme="majorHAnsi"/>
          <w:spacing w:val="3"/>
        </w:rPr>
        <w:t>g</w:t>
      </w:r>
      <w:r w:rsidRPr="0004312D">
        <w:rPr>
          <w:rFonts w:asciiTheme="majorHAnsi" w:hAnsiTheme="majorHAnsi"/>
          <w:spacing w:val="5"/>
        </w:rPr>
        <w:t>er</w:t>
      </w:r>
      <w:r w:rsidRPr="0004312D">
        <w:rPr>
          <w:rFonts w:asciiTheme="majorHAnsi" w:hAnsiTheme="majorHAnsi"/>
        </w:rPr>
        <w:t xml:space="preserve">y </w:t>
      </w:r>
      <w:r w:rsidRPr="0004312D">
        <w:rPr>
          <w:rFonts w:asciiTheme="majorHAnsi" w:hAnsiTheme="majorHAnsi"/>
          <w:spacing w:val="6"/>
        </w:rPr>
        <w:t>p</w:t>
      </w:r>
      <w:r w:rsidRPr="0004312D">
        <w:rPr>
          <w:rFonts w:asciiTheme="majorHAnsi" w:hAnsiTheme="majorHAnsi"/>
          <w:spacing w:val="3"/>
        </w:rPr>
        <w:t>r</w:t>
      </w:r>
      <w:r w:rsidRPr="0004312D">
        <w:rPr>
          <w:rFonts w:asciiTheme="majorHAnsi" w:hAnsiTheme="majorHAnsi"/>
          <w:spacing w:val="6"/>
        </w:rPr>
        <w:t>o</w:t>
      </w:r>
      <w:r w:rsidRPr="0004312D">
        <w:rPr>
          <w:rFonts w:asciiTheme="majorHAnsi" w:hAnsiTheme="majorHAnsi"/>
          <w:spacing w:val="5"/>
        </w:rPr>
        <w:t>c</w:t>
      </w:r>
      <w:r w:rsidRPr="0004312D">
        <w:rPr>
          <w:rFonts w:asciiTheme="majorHAnsi" w:hAnsiTheme="majorHAnsi"/>
          <w:spacing w:val="3"/>
        </w:rPr>
        <w:t>e</w:t>
      </w:r>
      <w:r w:rsidRPr="0004312D">
        <w:rPr>
          <w:rFonts w:asciiTheme="majorHAnsi" w:hAnsiTheme="majorHAnsi"/>
          <w:spacing w:val="6"/>
        </w:rPr>
        <w:t>d</w:t>
      </w:r>
      <w:r w:rsidRPr="0004312D">
        <w:rPr>
          <w:rFonts w:asciiTheme="majorHAnsi" w:hAnsiTheme="majorHAnsi"/>
          <w:spacing w:val="3"/>
        </w:rPr>
        <w:t>ur</w:t>
      </w:r>
      <w:r w:rsidRPr="0004312D">
        <w:rPr>
          <w:rFonts w:asciiTheme="majorHAnsi" w:hAnsiTheme="majorHAnsi"/>
          <w:spacing w:val="5"/>
        </w:rPr>
        <w:t>e</w:t>
      </w:r>
      <w:r w:rsidRPr="0004312D">
        <w:rPr>
          <w:rFonts w:asciiTheme="majorHAnsi" w:hAnsiTheme="majorHAnsi"/>
          <w:spacing w:val="4"/>
        </w:rPr>
        <w:t>s</w:t>
      </w:r>
      <w:r w:rsidRPr="0004312D">
        <w:rPr>
          <w:rFonts w:asciiTheme="majorHAnsi" w:hAnsiTheme="majorHAnsi"/>
        </w:rPr>
        <w:t>,</w:t>
      </w:r>
      <w:r w:rsidRPr="0004312D">
        <w:rPr>
          <w:rFonts w:asciiTheme="majorHAnsi" w:hAnsiTheme="majorHAnsi"/>
          <w:spacing w:val="-1"/>
        </w:rPr>
        <w:t xml:space="preserve"> </w:t>
      </w:r>
      <w:r w:rsidRPr="0004312D">
        <w:rPr>
          <w:rFonts w:asciiTheme="majorHAnsi" w:hAnsiTheme="majorHAnsi"/>
          <w:spacing w:val="4"/>
        </w:rPr>
        <w:t>i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  <w:spacing w:val="5"/>
        </w:rPr>
        <w:t>c</w:t>
      </w:r>
      <w:r w:rsidRPr="0004312D">
        <w:rPr>
          <w:rFonts w:asciiTheme="majorHAnsi" w:hAnsiTheme="majorHAnsi"/>
          <w:spacing w:val="4"/>
        </w:rPr>
        <w:t>l</w:t>
      </w:r>
      <w:r w:rsidRPr="0004312D">
        <w:rPr>
          <w:rFonts w:asciiTheme="majorHAnsi" w:hAnsiTheme="majorHAnsi"/>
          <w:spacing w:val="3"/>
        </w:rPr>
        <w:t>ud</w:t>
      </w:r>
      <w:r w:rsidRPr="0004312D">
        <w:rPr>
          <w:rFonts w:asciiTheme="majorHAnsi" w:hAnsiTheme="majorHAnsi"/>
          <w:spacing w:val="4"/>
        </w:rPr>
        <w:t>i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</w:rPr>
        <w:t xml:space="preserve">g </w:t>
      </w:r>
      <w:r w:rsidRPr="0004312D">
        <w:rPr>
          <w:rFonts w:asciiTheme="majorHAnsi" w:hAnsiTheme="majorHAnsi"/>
          <w:spacing w:val="4"/>
        </w:rPr>
        <w:t>t</w:t>
      </w:r>
      <w:r w:rsidRPr="0004312D">
        <w:rPr>
          <w:rFonts w:asciiTheme="majorHAnsi" w:hAnsiTheme="majorHAnsi"/>
          <w:spacing w:val="3"/>
        </w:rPr>
        <w:t>h</w:t>
      </w:r>
      <w:r w:rsidRPr="0004312D">
        <w:rPr>
          <w:rFonts w:asciiTheme="majorHAnsi" w:hAnsiTheme="majorHAnsi"/>
        </w:rPr>
        <w:t>e</w:t>
      </w:r>
      <w:r w:rsidRPr="0004312D">
        <w:rPr>
          <w:rFonts w:asciiTheme="majorHAnsi" w:hAnsiTheme="majorHAnsi"/>
          <w:spacing w:val="8"/>
        </w:rPr>
        <w:t xml:space="preserve"> </w:t>
      </w:r>
      <w:r w:rsidRPr="0004312D">
        <w:rPr>
          <w:rFonts w:asciiTheme="majorHAnsi" w:hAnsiTheme="majorHAnsi"/>
          <w:spacing w:val="3"/>
        </w:rPr>
        <w:t>u</w:t>
      </w:r>
      <w:r w:rsidRPr="0004312D">
        <w:rPr>
          <w:rFonts w:asciiTheme="majorHAnsi" w:hAnsiTheme="majorHAnsi"/>
          <w:spacing w:val="4"/>
        </w:rPr>
        <w:t>s</w:t>
      </w:r>
      <w:r w:rsidRPr="0004312D">
        <w:rPr>
          <w:rFonts w:asciiTheme="majorHAnsi" w:hAnsiTheme="majorHAnsi"/>
        </w:rPr>
        <w:t>e</w:t>
      </w:r>
      <w:r w:rsidRPr="0004312D">
        <w:rPr>
          <w:rFonts w:asciiTheme="majorHAnsi" w:hAnsiTheme="majorHAnsi"/>
          <w:spacing w:val="5"/>
        </w:rPr>
        <w:t xml:space="preserve"> </w:t>
      </w:r>
      <w:r w:rsidRPr="0004312D">
        <w:rPr>
          <w:rFonts w:asciiTheme="majorHAnsi" w:hAnsiTheme="majorHAnsi"/>
          <w:spacing w:val="6"/>
        </w:rPr>
        <w:t>o</w:t>
      </w:r>
      <w:r w:rsidRPr="0004312D">
        <w:rPr>
          <w:rFonts w:asciiTheme="majorHAnsi" w:hAnsiTheme="majorHAnsi"/>
        </w:rPr>
        <w:t>f</w:t>
      </w:r>
      <w:r w:rsidRPr="0004312D">
        <w:rPr>
          <w:rFonts w:asciiTheme="majorHAnsi" w:hAnsiTheme="majorHAnsi"/>
          <w:spacing w:val="6"/>
        </w:rPr>
        <w:t xml:space="preserve"> </w:t>
      </w:r>
      <w:r w:rsidRPr="0004312D">
        <w:rPr>
          <w:rFonts w:asciiTheme="majorHAnsi" w:hAnsiTheme="majorHAnsi"/>
          <w:spacing w:val="4"/>
        </w:rPr>
        <w:t>s</w:t>
      </w:r>
      <w:r w:rsidRPr="0004312D">
        <w:rPr>
          <w:rFonts w:asciiTheme="majorHAnsi" w:hAnsiTheme="majorHAnsi"/>
          <w:spacing w:val="3"/>
        </w:rPr>
        <w:t>e</w:t>
      </w:r>
      <w:r w:rsidRPr="0004312D">
        <w:rPr>
          <w:rFonts w:asciiTheme="majorHAnsi" w:hAnsiTheme="majorHAnsi"/>
          <w:spacing w:val="6"/>
        </w:rPr>
        <w:t>d</w:t>
      </w:r>
      <w:r w:rsidRPr="0004312D">
        <w:rPr>
          <w:rFonts w:asciiTheme="majorHAnsi" w:hAnsiTheme="majorHAnsi"/>
          <w:spacing w:val="5"/>
        </w:rPr>
        <w:t>a</w:t>
      </w:r>
      <w:r w:rsidRPr="0004312D">
        <w:rPr>
          <w:rFonts w:asciiTheme="majorHAnsi" w:hAnsiTheme="majorHAnsi"/>
          <w:spacing w:val="2"/>
        </w:rPr>
        <w:t>t</w:t>
      </w:r>
      <w:r w:rsidRPr="0004312D">
        <w:rPr>
          <w:rFonts w:asciiTheme="majorHAnsi" w:hAnsiTheme="majorHAnsi"/>
          <w:spacing w:val="4"/>
        </w:rPr>
        <w:t>i</w:t>
      </w:r>
      <w:r w:rsidRPr="0004312D">
        <w:rPr>
          <w:rFonts w:asciiTheme="majorHAnsi" w:hAnsiTheme="majorHAnsi"/>
          <w:spacing w:val="3"/>
        </w:rPr>
        <w:t>v</w:t>
      </w:r>
      <w:r w:rsidRPr="0004312D">
        <w:rPr>
          <w:rFonts w:asciiTheme="majorHAnsi" w:hAnsiTheme="majorHAnsi"/>
          <w:spacing w:val="5"/>
        </w:rPr>
        <w:t>e</w:t>
      </w:r>
      <w:r w:rsidRPr="0004312D">
        <w:rPr>
          <w:rFonts w:asciiTheme="majorHAnsi" w:hAnsiTheme="majorHAnsi"/>
        </w:rPr>
        <w:t>s</w:t>
      </w:r>
      <w:r w:rsidRPr="0004312D">
        <w:rPr>
          <w:rFonts w:asciiTheme="majorHAnsi" w:hAnsiTheme="majorHAnsi"/>
          <w:spacing w:val="2"/>
        </w:rPr>
        <w:t xml:space="preserve"> </w:t>
      </w:r>
      <w:r w:rsidRPr="0004312D">
        <w:rPr>
          <w:rFonts w:asciiTheme="majorHAnsi" w:hAnsiTheme="majorHAnsi"/>
          <w:spacing w:val="5"/>
        </w:rPr>
        <w:t>a</w:t>
      </w:r>
      <w:r w:rsidRPr="0004312D">
        <w:rPr>
          <w:rFonts w:asciiTheme="majorHAnsi" w:hAnsiTheme="majorHAnsi"/>
          <w:spacing w:val="1"/>
        </w:rPr>
        <w:t>n</w:t>
      </w:r>
      <w:r w:rsidRPr="0004312D">
        <w:rPr>
          <w:rFonts w:asciiTheme="majorHAnsi" w:hAnsiTheme="majorHAnsi"/>
        </w:rPr>
        <w:t>d</w:t>
      </w:r>
      <w:r w:rsidRPr="0004312D">
        <w:rPr>
          <w:rFonts w:asciiTheme="majorHAnsi" w:hAnsiTheme="majorHAnsi"/>
          <w:spacing w:val="5"/>
        </w:rPr>
        <w:t xml:space="preserve"> a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  <w:spacing w:val="5"/>
        </w:rPr>
        <w:t>ae</w:t>
      </w:r>
      <w:r w:rsidRPr="0004312D">
        <w:rPr>
          <w:rFonts w:asciiTheme="majorHAnsi" w:hAnsiTheme="majorHAnsi"/>
          <w:spacing w:val="4"/>
        </w:rPr>
        <w:t>st</w:t>
      </w:r>
      <w:r w:rsidRPr="0004312D">
        <w:rPr>
          <w:rFonts w:asciiTheme="majorHAnsi" w:hAnsiTheme="majorHAnsi"/>
          <w:spacing w:val="3"/>
        </w:rPr>
        <w:t>h</w:t>
      </w:r>
      <w:r w:rsidRPr="0004312D">
        <w:rPr>
          <w:rFonts w:asciiTheme="majorHAnsi" w:hAnsiTheme="majorHAnsi"/>
          <w:spacing w:val="5"/>
        </w:rPr>
        <w:t>e</w:t>
      </w:r>
      <w:r w:rsidRPr="0004312D">
        <w:rPr>
          <w:rFonts w:asciiTheme="majorHAnsi" w:hAnsiTheme="majorHAnsi"/>
          <w:spacing w:val="4"/>
        </w:rPr>
        <w:t>ti</w:t>
      </w:r>
      <w:r w:rsidRPr="0004312D">
        <w:rPr>
          <w:rFonts w:asciiTheme="majorHAnsi" w:hAnsiTheme="majorHAnsi"/>
          <w:spacing w:val="5"/>
        </w:rPr>
        <w:t>c</w:t>
      </w:r>
      <w:r w:rsidRPr="0004312D">
        <w:rPr>
          <w:rFonts w:asciiTheme="majorHAnsi" w:hAnsiTheme="majorHAnsi"/>
          <w:spacing w:val="2"/>
        </w:rPr>
        <w:t>s</w:t>
      </w:r>
      <w:r w:rsidRPr="0004312D">
        <w:rPr>
          <w:rFonts w:asciiTheme="majorHAnsi" w:hAnsiTheme="majorHAnsi"/>
        </w:rPr>
        <w:t>.</w:t>
      </w:r>
      <w:r w:rsidRPr="0004312D">
        <w:rPr>
          <w:rFonts w:asciiTheme="majorHAnsi" w:hAnsiTheme="majorHAnsi"/>
          <w:spacing w:val="-2"/>
        </w:rPr>
        <w:t xml:space="preserve"> </w:t>
      </w:r>
      <w:r w:rsidRPr="0004312D">
        <w:rPr>
          <w:rFonts w:asciiTheme="majorHAnsi" w:hAnsiTheme="majorHAnsi"/>
          <w:spacing w:val="5"/>
        </w:rPr>
        <w:t>H</w:t>
      </w:r>
      <w:r w:rsidRPr="0004312D">
        <w:rPr>
          <w:rFonts w:asciiTheme="majorHAnsi" w:hAnsiTheme="majorHAnsi"/>
        </w:rPr>
        <w:t>e</w:t>
      </w:r>
      <w:r w:rsidRPr="0004312D">
        <w:rPr>
          <w:rFonts w:asciiTheme="majorHAnsi" w:hAnsiTheme="majorHAnsi"/>
          <w:spacing w:val="6"/>
        </w:rPr>
        <w:t xml:space="preserve"> </w:t>
      </w:r>
      <w:r w:rsidRPr="0004312D">
        <w:rPr>
          <w:rFonts w:asciiTheme="majorHAnsi" w:hAnsiTheme="majorHAnsi"/>
          <w:spacing w:val="4"/>
        </w:rPr>
        <w:t>i</w:t>
      </w:r>
      <w:r w:rsidRPr="0004312D">
        <w:rPr>
          <w:rFonts w:asciiTheme="majorHAnsi" w:hAnsiTheme="majorHAnsi"/>
        </w:rPr>
        <w:t xml:space="preserve">s </w:t>
      </w:r>
      <w:r w:rsidRPr="0004312D">
        <w:rPr>
          <w:rFonts w:asciiTheme="majorHAnsi" w:hAnsiTheme="majorHAnsi"/>
          <w:spacing w:val="5"/>
        </w:rPr>
        <w:t>rea</w:t>
      </w:r>
      <w:r w:rsidRPr="0004312D">
        <w:rPr>
          <w:rFonts w:asciiTheme="majorHAnsi" w:hAnsiTheme="majorHAnsi"/>
          <w:spacing w:val="2"/>
        </w:rPr>
        <w:t>s</w:t>
      </w:r>
      <w:r w:rsidRPr="0004312D">
        <w:rPr>
          <w:rFonts w:asciiTheme="majorHAnsi" w:hAnsiTheme="majorHAnsi"/>
          <w:spacing w:val="6"/>
        </w:rPr>
        <w:t>o</w:t>
      </w:r>
      <w:r w:rsidRPr="0004312D">
        <w:rPr>
          <w:rFonts w:asciiTheme="majorHAnsi" w:hAnsiTheme="majorHAnsi"/>
          <w:spacing w:val="3"/>
        </w:rPr>
        <w:t>na</w:t>
      </w:r>
      <w:r w:rsidRPr="0004312D">
        <w:rPr>
          <w:rFonts w:asciiTheme="majorHAnsi" w:hAnsiTheme="majorHAnsi"/>
          <w:spacing w:val="6"/>
        </w:rPr>
        <w:t>b</w:t>
      </w:r>
      <w:r w:rsidRPr="0004312D">
        <w:rPr>
          <w:rFonts w:asciiTheme="majorHAnsi" w:hAnsiTheme="majorHAnsi"/>
          <w:spacing w:val="4"/>
        </w:rPr>
        <w:t>l</w:t>
      </w:r>
      <w:r w:rsidRPr="0004312D">
        <w:rPr>
          <w:rFonts w:asciiTheme="majorHAnsi" w:hAnsiTheme="majorHAnsi"/>
        </w:rPr>
        <w:t>y</w:t>
      </w:r>
      <w:r w:rsidRPr="0004312D">
        <w:rPr>
          <w:rFonts w:asciiTheme="majorHAnsi" w:hAnsiTheme="majorHAnsi"/>
          <w:spacing w:val="-3"/>
        </w:rPr>
        <w:t xml:space="preserve"> </w:t>
      </w:r>
      <w:r w:rsidRPr="0004312D">
        <w:rPr>
          <w:rFonts w:asciiTheme="majorHAnsi" w:hAnsiTheme="majorHAnsi"/>
          <w:spacing w:val="3"/>
        </w:rPr>
        <w:t>f</w:t>
      </w:r>
      <w:r w:rsidRPr="0004312D">
        <w:rPr>
          <w:rFonts w:asciiTheme="majorHAnsi" w:hAnsiTheme="majorHAnsi"/>
          <w:spacing w:val="4"/>
        </w:rPr>
        <w:t>i</w:t>
      </w:r>
      <w:r w:rsidRPr="0004312D">
        <w:rPr>
          <w:rFonts w:asciiTheme="majorHAnsi" w:hAnsiTheme="majorHAnsi"/>
        </w:rPr>
        <w:t>t</w:t>
      </w:r>
      <w:r w:rsidRPr="0004312D">
        <w:rPr>
          <w:rFonts w:asciiTheme="majorHAnsi" w:hAnsiTheme="majorHAnsi"/>
          <w:spacing w:val="7"/>
        </w:rPr>
        <w:t xml:space="preserve"> </w:t>
      </w:r>
      <w:r w:rsidRPr="0004312D">
        <w:rPr>
          <w:rFonts w:asciiTheme="majorHAnsi" w:hAnsiTheme="majorHAnsi"/>
          <w:spacing w:val="5"/>
        </w:rPr>
        <w:t>a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</w:rPr>
        <w:t>d</w:t>
      </w:r>
      <w:r w:rsidRPr="0004312D">
        <w:rPr>
          <w:rFonts w:asciiTheme="majorHAnsi" w:hAnsiTheme="majorHAnsi"/>
          <w:spacing w:val="8"/>
        </w:rPr>
        <w:t xml:space="preserve"> </w:t>
      </w:r>
      <w:r w:rsidRPr="0004312D">
        <w:rPr>
          <w:rFonts w:asciiTheme="majorHAnsi" w:hAnsiTheme="majorHAnsi"/>
          <w:spacing w:val="3"/>
        </w:rPr>
        <w:t>he</w:t>
      </w:r>
      <w:r w:rsidRPr="0004312D">
        <w:rPr>
          <w:rFonts w:asciiTheme="majorHAnsi" w:hAnsiTheme="majorHAnsi"/>
          <w:spacing w:val="5"/>
        </w:rPr>
        <w:t>a</w:t>
      </w:r>
      <w:r w:rsidRPr="0004312D">
        <w:rPr>
          <w:rFonts w:asciiTheme="majorHAnsi" w:hAnsiTheme="majorHAnsi"/>
          <w:spacing w:val="4"/>
        </w:rPr>
        <w:t>lt</w:t>
      </w:r>
      <w:r w:rsidRPr="0004312D">
        <w:rPr>
          <w:rFonts w:asciiTheme="majorHAnsi" w:hAnsiTheme="majorHAnsi"/>
          <w:spacing w:val="3"/>
        </w:rPr>
        <w:t>h</w:t>
      </w:r>
      <w:r w:rsidRPr="0004312D">
        <w:rPr>
          <w:rFonts w:asciiTheme="majorHAnsi" w:hAnsiTheme="majorHAnsi"/>
          <w:spacing w:val="1"/>
        </w:rPr>
        <w:t>y</w:t>
      </w:r>
      <w:r w:rsidRPr="0004312D">
        <w:rPr>
          <w:rFonts w:asciiTheme="majorHAnsi" w:hAnsiTheme="majorHAnsi"/>
        </w:rPr>
        <w:t>,</w:t>
      </w:r>
      <w:r w:rsidRPr="0004312D">
        <w:rPr>
          <w:rFonts w:asciiTheme="majorHAnsi" w:hAnsiTheme="majorHAnsi"/>
          <w:spacing w:val="4"/>
        </w:rPr>
        <w:t xml:space="preserve"> </w:t>
      </w:r>
      <w:r w:rsidRPr="0004312D">
        <w:rPr>
          <w:rFonts w:asciiTheme="majorHAnsi" w:hAnsiTheme="majorHAnsi"/>
          <w:spacing w:val="2"/>
        </w:rPr>
        <w:t>w</w:t>
      </w:r>
      <w:r w:rsidRPr="0004312D">
        <w:rPr>
          <w:rFonts w:asciiTheme="majorHAnsi" w:hAnsiTheme="majorHAnsi"/>
          <w:spacing w:val="4"/>
        </w:rPr>
        <w:t>it</w:t>
      </w:r>
      <w:r w:rsidRPr="0004312D">
        <w:rPr>
          <w:rFonts w:asciiTheme="majorHAnsi" w:hAnsiTheme="majorHAnsi"/>
        </w:rPr>
        <w:t>h</w:t>
      </w:r>
      <w:r w:rsidRPr="0004312D">
        <w:rPr>
          <w:rFonts w:asciiTheme="majorHAnsi" w:hAnsiTheme="majorHAnsi"/>
          <w:spacing w:val="4"/>
        </w:rPr>
        <w:t xml:space="preserve"> </w:t>
      </w:r>
      <w:r w:rsidRPr="0004312D">
        <w:rPr>
          <w:rFonts w:asciiTheme="majorHAnsi" w:hAnsiTheme="majorHAnsi"/>
          <w:spacing w:val="3"/>
        </w:rPr>
        <w:t>go</w:t>
      </w:r>
      <w:r w:rsidRPr="0004312D">
        <w:rPr>
          <w:rFonts w:asciiTheme="majorHAnsi" w:hAnsiTheme="majorHAnsi"/>
          <w:spacing w:val="6"/>
        </w:rPr>
        <w:t>o</w:t>
      </w:r>
      <w:r w:rsidRPr="0004312D">
        <w:rPr>
          <w:rFonts w:asciiTheme="majorHAnsi" w:hAnsiTheme="majorHAnsi"/>
        </w:rPr>
        <w:t>d</w:t>
      </w:r>
      <w:r w:rsidRPr="0004312D">
        <w:rPr>
          <w:rFonts w:asciiTheme="majorHAnsi" w:hAnsiTheme="majorHAnsi"/>
          <w:spacing w:val="4"/>
        </w:rPr>
        <w:t xml:space="preserve"> </w:t>
      </w:r>
      <w:r w:rsidRPr="0004312D">
        <w:rPr>
          <w:rFonts w:asciiTheme="majorHAnsi" w:hAnsiTheme="majorHAnsi"/>
          <w:spacing w:val="3"/>
        </w:rPr>
        <w:t>p</w:t>
      </w:r>
      <w:r w:rsidRPr="0004312D">
        <w:rPr>
          <w:rFonts w:asciiTheme="majorHAnsi" w:hAnsiTheme="majorHAnsi"/>
          <w:spacing w:val="6"/>
        </w:rPr>
        <w:t>o</w:t>
      </w:r>
      <w:r w:rsidRPr="0004312D">
        <w:rPr>
          <w:rFonts w:asciiTheme="majorHAnsi" w:hAnsiTheme="majorHAnsi"/>
          <w:spacing w:val="4"/>
        </w:rPr>
        <w:t>st</w:t>
      </w:r>
      <w:r w:rsidRPr="0004312D">
        <w:rPr>
          <w:rFonts w:asciiTheme="majorHAnsi" w:hAnsiTheme="majorHAnsi"/>
          <w:spacing w:val="3"/>
        </w:rPr>
        <w:t>ur</w:t>
      </w:r>
      <w:r w:rsidRPr="0004312D">
        <w:rPr>
          <w:rFonts w:asciiTheme="majorHAnsi" w:hAnsiTheme="majorHAnsi"/>
        </w:rPr>
        <w:t>e</w:t>
      </w:r>
      <w:r w:rsidRPr="0004312D">
        <w:rPr>
          <w:rFonts w:asciiTheme="majorHAnsi" w:hAnsiTheme="majorHAnsi"/>
          <w:spacing w:val="2"/>
        </w:rPr>
        <w:t xml:space="preserve"> </w:t>
      </w:r>
      <w:r w:rsidRPr="0004312D">
        <w:rPr>
          <w:rFonts w:asciiTheme="majorHAnsi" w:hAnsiTheme="majorHAnsi"/>
          <w:spacing w:val="5"/>
        </w:rPr>
        <w:t>a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</w:rPr>
        <w:t>d</w:t>
      </w:r>
      <w:r w:rsidRPr="0004312D">
        <w:rPr>
          <w:rFonts w:asciiTheme="majorHAnsi" w:hAnsiTheme="majorHAnsi"/>
          <w:spacing w:val="8"/>
        </w:rPr>
        <w:t xml:space="preserve"> </w:t>
      </w:r>
      <w:r w:rsidRPr="0004312D">
        <w:rPr>
          <w:rFonts w:asciiTheme="majorHAnsi" w:hAnsiTheme="majorHAnsi"/>
          <w:spacing w:val="3"/>
        </w:rPr>
        <w:t>h</w:t>
      </w:r>
      <w:r w:rsidRPr="0004312D">
        <w:rPr>
          <w:rFonts w:asciiTheme="majorHAnsi" w:hAnsiTheme="majorHAnsi"/>
          <w:spacing w:val="5"/>
        </w:rPr>
        <w:t>a</w:t>
      </w:r>
      <w:r w:rsidRPr="0004312D">
        <w:rPr>
          <w:rFonts w:asciiTheme="majorHAnsi" w:hAnsiTheme="majorHAnsi"/>
        </w:rPr>
        <w:t>s</w:t>
      </w:r>
      <w:r w:rsidRPr="0004312D">
        <w:rPr>
          <w:rFonts w:asciiTheme="majorHAnsi" w:hAnsiTheme="majorHAnsi"/>
          <w:spacing w:val="4"/>
        </w:rPr>
        <w:t xml:space="preserve"> </w:t>
      </w:r>
      <w:r w:rsidRPr="0004312D">
        <w:rPr>
          <w:rFonts w:asciiTheme="majorHAnsi" w:hAnsiTheme="majorHAnsi"/>
          <w:spacing w:val="3"/>
        </w:rPr>
        <w:t>h</w:t>
      </w:r>
      <w:r w:rsidRPr="0004312D">
        <w:rPr>
          <w:rFonts w:asciiTheme="majorHAnsi" w:hAnsiTheme="majorHAnsi"/>
          <w:spacing w:val="4"/>
        </w:rPr>
        <w:t>i</w:t>
      </w:r>
      <w:r w:rsidRPr="0004312D">
        <w:rPr>
          <w:rFonts w:asciiTheme="majorHAnsi" w:hAnsiTheme="majorHAnsi"/>
          <w:spacing w:val="3"/>
        </w:rPr>
        <w:t>g</w:t>
      </w:r>
      <w:r w:rsidRPr="0004312D">
        <w:rPr>
          <w:rFonts w:asciiTheme="majorHAnsi" w:hAnsiTheme="majorHAnsi"/>
        </w:rPr>
        <w:t>h</w:t>
      </w:r>
      <w:r w:rsidRPr="0004312D">
        <w:rPr>
          <w:rFonts w:asciiTheme="majorHAnsi" w:hAnsiTheme="majorHAnsi"/>
          <w:spacing w:val="4"/>
        </w:rPr>
        <w:t xml:space="preserve"> l</w:t>
      </w:r>
      <w:r w:rsidRPr="0004312D">
        <w:rPr>
          <w:rFonts w:asciiTheme="majorHAnsi" w:hAnsiTheme="majorHAnsi"/>
          <w:spacing w:val="5"/>
        </w:rPr>
        <w:t>e</w:t>
      </w:r>
      <w:r w:rsidRPr="0004312D">
        <w:rPr>
          <w:rFonts w:asciiTheme="majorHAnsi" w:hAnsiTheme="majorHAnsi"/>
          <w:spacing w:val="3"/>
        </w:rPr>
        <w:t>v</w:t>
      </w:r>
      <w:r w:rsidRPr="0004312D">
        <w:rPr>
          <w:rFonts w:asciiTheme="majorHAnsi" w:hAnsiTheme="majorHAnsi"/>
          <w:spacing w:val="5"/>
        </w:rPr>
        <w:t>e</w:t>
      </w:r>
      <w:r w:rsidRPr="0004312D">
        <w:rPr>
          <w:rFonts w:asciiTheme="majorHAnsi" w:hAnsiTheme="majorHAnsi"/>
          <w:spacing w:val="4"/>
        </w:rPr>
        <w:t>l</w:t>
      </w:r>
      <w:r w:rsidRPr="0004312D">
        <w:rPr>
          <w:rFonts w:asciiTheme="majorHAnsi" w:hAnsiTheme="majorHAnsi"/>
        </w:rPr>
        <w:t>s</w:t>
      </w:r>
      <w:r w:rsidRPr="0004312D">
        <w:rPr>
          <w:rFonts w:asciiTheme="majorHAnsi" w:hAnsiTheme="majorHAnsi"/>
          <w:spacing w:val="2"/>
        </w:rPr>
        <w:t xml:space="preserve"> </w:t>
      </w:r>
      <w:r w:rsidRPr="0004312D">
        <w:rPr>
          <w:rFonts w:asciiTheme="majorHAnsi" w:hAnsiTheme="majorHAnsi"/>
          <w:spacing w:val="6"/>
        </w:rPr>
        <w:t>o</w:t>
      </w:r>
      <w:r w:rsidRPr="0004312D">
        <w:rPr>
          <w:rFonts w:asciiTheme="majorHAnsi" w:hAnsiTheme="majorHAnsi"/>
        </w:rPr>
        <w:t>f</w:t>
      </w:r>
      <w:r w:rsidRPr="0004312D">
        <w:rPr>
          <w:rFonts w:asciiTheme="majorHAnsi" w:hAnsiTheme="majorHAnsi"/>
          <w:spacing w:val="4"/>
        </w:rPr>
        <w:t xml:space="preserve"> </w:t>
      </w:r>
      <w:r w:rsidRPr="0004312D">
        <w:rPr>
          <w:rFonts w:asciiTheme="majorHAnsi" w:hAnsiTheme="majorHAnsi"/>
          <w:spacing w:val="6"/>
        </w:rPr>
        <w:t>p</w:t>
      </w:r>
      <w:r w:rsidRPr="0004312D">
        <w:rPr>
          <w:rFonts w:asciiTheme="majorHAnsi" w:hAnsiTheme="majorHAnsi"/>
          <w:spacing w:val="3"/>
        </w:rPr>
        <w:t>e</w:t>
      </w:r>
      <w:r w:rsidRPr="0004312D">
        <w:rPr>
          <w:rFonts w:asciiTheme="majorHAnsi" w:hAnsiTheme="majorHAnsi"/>
          <w:spacing w:val="5"/>
        </w:rPr>
        <w:t>r</w:t>
      </w:r>
      <w:r w:rsidRPr="0004312D">
        <w:rPr>
          <w:rFonts w:asciiTheme="majorHAnsi" w:hAnsiTheme="majorHAnsi"/>
          <w:spacing w:val="4"/>
        </w:rPr>
        <w:t>s</w:t>
      </w:r>
      <w:r w:rsidRPr="0004312D">
        <w:rPr>
          <w:rFonts w:asciiTheme="majorHAnsi" w:hAnsiTheme="majorHAnsi"/>
          <w:spacing w:val="6"/>
        </w:rPr>
        <w:t>o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  <w:spacing w:val="5"/>
        </w:rPr>
        <w:t>a</w:t>
      </w:r>
      <w:r w:rsidRPr="0004312D">
        <w:rPr>
          <w:rFonts w:asciiTheme="majorHAnsi" w:hAnsiTheme="majorHAnsi"/>
        </w:rPr>
        <w:t xml:space="preserve">l </w:t>
      </w:r>
      <w:r w:rsidRPr="0004312D">
        <w:rPr>
          <w:rFonts w:asciiTheme="majorHAnsi" w:hAnsiTheme="majorHAnsi"/>
          <w:spacing w:val="6"/>
        </w:rPr>
        <w:t>h</w:t>
      </w:r>
      <w:r w:rsidRPr="0004312D">
        <w:rPr>
          <w:rFonts w:asciiTheme="majorHAnsi" w:hAnsiTheme="majorHAnsi"/>
          <w:spacing w:val="1"/>
        </w:rPr>
        <w:t>y</w:t>
      </w:r>
      <w:r w:rsidRPr="0004312D">
        <w:rPr>
          <w:rFonts w:asciiTheme="majorHAnsi" w:hAnsiTheme="majorHAnsi"/>
          <w:spacing w:val="3"/>
        </w:rPr>
        <w:t>g</w:t>
      </w:r>
      <w:r w:rsidRPr="0004312D">
        <w:rPr>
          <w:rFonts w:asciiTheme="majorHAnsi" w:hAnsiTheme="majorHAnsi"/>
          <w:spacing w:val="4"/>
        </w:rPr>
        <w:t>i</w:t>
      </w:r>
      <w:r w:rsidRPr="0004312D">
        <w:rPr>
          <w:rFonts w:asciiTheme="majorHAnsi" w:hAnsiTheme="majorHAnsi"/>
          <w:spacing w:val="5"/>
        </w:rPr>
        <w:t>e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  <w:spacing w:val="5"/>
        </w:rPr>
        <w:t>e</w:t>
      </w:r>
      <w:r w:rsidRPr="0004312D">
        <w:rPr>
          <w:rFonts w:asciiTheme="majorHAnsi" w:hAnsiTheme="majorHAnsi"/>
        </w:rPr>
        <w:t>.</w:t>
      </w:r>
      <w:r w:rsidRPr="0004312D">
        <w:rPr>
          <w:rFonts w:asciiTheme="majorHAnsi" w:hAnsiTheme="majorHAnsi"/>
          <w:spacing w:val="3"/>
        </w:rPr>
        <w:t xml:space="preserve"> </w:t>
      </w:r>
      <w:r w:rsidRPr="0004312D">
        <w:rPr>
          <w:rFonts w:asciiTheme="majorHAnsi" w:hAnsiTheme="majorHAnsi"/>
          <w:spacing w:val="5"/>
        </w:rPr>
        <w:t>H</w:t>
      </w:r>
      <w:r w:rsidRPr="0004312D">
        <w:rPr>
          <w:rFonts w:asciiTheme="majorHAnsi" w:hAnsiTheme="majorHAnsi"/>
        </w:rPr>
        <w:t>e</w:t>
      </w:r>
      <w:r w:rsidRPr="0004312D">
        <w:rPr>
          <w:rFonts w:asciiTheme="majorHAnsi" w:hAnsiTheme="majorHAnsi"/>
          <w:spacing w:val="6"/>
        </w:rPr>
        <w:t xml:space="preserve"> </w:t>
      </w:r>
      <w:r w:rsidRPr="0004312D">
        <w:rPr>
          <w:rFonts w:asciiTheme="majorHAnsi" w:hAnsiTheme="majorHAnsi"/>
        </w:rPr>
        <w:t>w</w:t>
      </w:r>
      <w:r w:rsidRPr="0004312D">
        <w:rPr>
          <w:rFonts w:asciiTheme="majorHAnsi" w:hAnsiTheme="majorHAnsi"/>
          <w:spacing w:val="5"/>
        </w:rPr>
        <w:t>i</w:t>
      </w:r>
      <w:r w:rsidRPr="0004312D">
        <w:rPr>
          <w:rFonts w:asciiTheme="majorHAnsi" w:hAnsiTheme="majorHAnsi"/>
          <w:spacing w:val="4"/>
        </w:rPr>
        <w:t>l</w:t>
      </w:r>
      <w:r w:rsidRPr="0004312D">
        <w:rPr>
          <w:rFonts w:asciiTheme="majorHAnsi" w:hAnsiTheme="majorHAnsi"/>
        </w:rPr>
        <w:t>l</w:t>
      </w:r>
      <w:r w:rsidRPr="0004312D">
        <w:rPr>
          <w:rFonts w:asciiTheme="majorHAnsi" w:hAnsiTheme="majorHAnsi"/>
          <w:spacing w:val="6"/>
        </w:rPr>
        <w:t xml:space="preserve"> b</w:t>
      </w:r>
      <w:r w:rsidRPr="0004312D">
        <w:rPr>
          <w:rFonts w:asciiTheme="majorHAnsi" w:hAnsiTheme="majorHAnsi"/>
        </w:rPr>
        <w:t>e</w:t>
      </w:r>
      <w:r w:rsidRPr="0004312D">
        <w:rPr>
          <w:rFonts w:asciiTheme="majorHAnsi" w:hAnsiTheme="majorHAnsi"/>
          <w:spacing w:val="6"/>
        </w:rPr>
        <w:t xml:space="preserve"> </w:t>
      </w:r>
      <w:r w:rsidRPr="0004312D">
        <w:rPr>
          <w:rFonts w:asciiTheme="majorHAnsi" w:hAnsiTheme="majorHAnsi"/>
          <w:spacing w:val="5"/>
        </w:rPr>
        <w:t>a</w:t>
      </w:r>
      <w:r w:rsidRPr="0004312D">
        <w:rPr>
          <w:rFonts w:asciiTheme="majorHAnsi" w:hAnsiTheme="majorHAnsi"/>
          <w:spacing w:val="6"/>
        </w:rPr>
        <w:t>b</w:t>
      </w:r>
      <w:r w:rsidRPr="0004312D">
        <w:rPr>
          <w:rFonts w:asciiTheme="majorHAnsi" w:hAnsiTheme="majorHAnsi"/>
          <w:spacing w:val="2"/>
        </w:rPr>
        <w:t>l</w:t>
      </w:r>
      <w:r w:rsidRPr="0004312D">
        <w:rPr>
          <w:rFonts w:asciiTheme="majorHAnsi" w:hAnsiTheme="majorHAnsi"/>
        </w:rPr>
        <w:t>e</w:t>
      </w:r>
      <w:r w:rsidRPr="0004312D">
        <w:rPr>
          <w:rFonts w:asciiTheme="majorHAnsi" w:hAnsiTheme="majorHAnsi"/>
          <w:spacing w:val="7"/>
        </w:rPr>
        <w:t xml:space="preserve"> </w:t>
      </w:r>
      <w:r w:rsidRPr="0004312D">
        <w:rPr>
          <w:rFonts w:asciiTheme="majorHAnsi" w:hAnsiTheme="majorHAnsi"/>
          <w:spacing w:val="2"/>
        </w:rPr>
        <w:t>t</w:t>
      </w:r>
      <w:r w:rsidRPr="0004312D">
        <w:rPr>
          <w:rFonts w:asciiTheme="majorHAnsi" w:hAnsiTheme="majorHAnsi"/>
        </w:rPr>
        <w:t>o</w:t>
      </w:r>
      <w:r w:rsidRPr="0004312D">
        <w:rPr>
          <w:rFonts w:asciiTheme="majorHAnsi" w:hAnsiTheme="majorHAnsi"/>
          <w:spacing w:val="6"/>
        </w:rPr>
        <w:t xml:space="preserve"> </w:t>
      </w:r>
      <w:r w:rsidRPr="0004312D">
        <w:rPr>
          <w:rFonts w:asciiTheme="majorHAnsi" w:hAnsiTheme="majorHAnsi"/>
          <w:spacing w:val="3"/>
        </w:rPr>
        <w:t>an</w:t>
      </w:r>
      <w:r w:rsidRPr="0004312D">
        <w:rPr>
          <w:rFonts w:asciiTheme="majorHAnsi" w:hAnsiTheme="majorHAnsi"/>
          <w:spacing w:val="4"/>
        </w:rPr>
        <w:t>ti</w:t>
      </w:r>
      <w:r w:rsidRPr="0004312D">
        <w:rPr>
          <w:rFonts w:asciiTheme="majorHAnsi" w:hAnsiTheme="majorHAnsi"/>
          <w:spacing w:val="5"/>
        </w:rPr>
        <w:t>c</w:t>
      </w:r>
      <w:r w:rsidRPr="0004312D">
        <w:rPr>
          <w:rFonts w:asciiTheme="majorHAnsi" w:hAnsiTheme="majorHAnsi"/>
          <w:spacing w:val="4"/>
        </w:rPr>
        <w:t>i</w:t>
      </w:r>
      <w:r w:rsidRPr="0004312D">
        <w:rPr>
          <w:rFonts w:asciiTheme="majorHAnsi" w:hAnsiTheme="majorHAnsi"/>
          <w:spacing w:val="3"/>
        </w:rPr>
        <w:t>p</w:t>
      </w:r>
      <w:r w:rsidRPr="0004312D">
        <w:rPr>
          <w:rFonts w:asciiTheme="majorHAnsi" w:hAnsiTheme="majorHAnsi"/>
          <w:spacing w:val="5"/>
        </w:rPr>
        <w:t>a</w:t>
      </w:r>
      <w:r w:rsidRPr="0004312D">
        <w:rPr>
          <w:rFonts w:asciiTheme="majorHAnsi" w:hAnsiTheme="majorHAnsi"/>
          <w:spacing w:val="4"/>
        </w:rPr>
        <w:t>t</w:t>
      </w:r>
      <w:r w:rsidRPr="0004312D">
        <w:rPr>
          <w:rFonts w:asciiTheme="majorHAnsi" w:hAnsiTheme="majorHAnsi"/>
        </w:rPr>
        <w:t xml:space="preserve">e </w:t>
      </w:r>
      <w:r w:rsidRPr="0004312D">
        <w:rPr>
          <w:rFonts w:asciiTheme="majorHAnsi" w:hAnsiTheme="majorHAnsi"/>
          <w:spacing w:val="4"/>
        </w:rPr>
        <w:t>t</w:t>
      </w:r>
      <w:r w:rsidRPr="0004312D">
        <w:rPr>
          <w:rFonts w:asciiTheme="majorHAnsi" w:hAnsiTheme="majorHAnsi"/>
          <w:spacing w:val="3"/>
        </w:rPr>
        <w:t>h</w:t>
      </w:r>
      <w:r w:rsidRPr="0004312D">
        <w:rPr>
          <w:rFonts w:asciiTheme="majorHAnsi" w:hAnsiTheme="majorHAnsi"/>
        </w:rPr>
        <w:t>e</w:t>
      </w:r>
      <w:r w:rsidRPr="0004312D">
        <w:rPr>
          <w:rFonts w:asciiTheme="majorHAnsi" w:hAnsiTheme="majorHAnsi"/>
          <w:spacing w:val="8"/>
        </w:rPr>
        <w:t xml:space="preserve"> </w:t>
      </w:r>
      <w:r w:rsidRPr="0004312D">
        <w:rPr>
          <w:rFonts w:asciiTheme="majorHAnsi" w:hAnsiTheme="majorHAnsi"/>
          <w:spacing w:val="3"/>
        </w:rPr>
        <w:t>ne</w:t>
      </w:r>
      <w:r w:rsidRPr="0004312D">
        <w:rPr>
          <w:rFonts w:asciiTheme="majorHAnsi" w:hAnsiTheme="majorHAnsi"/>
          <w:spacing w:val="15"/>
        </w:rPr>
        <w:t>e</w:t>
      </w:r>
      <w:r w:rsidRPr="0004312D">
        <w:rPr>
          <w:rFonts w:asciiTheme="majorHAnsi" w:hAnsiTheme="majorHAnsi"/>
          <w:spacing w:val="6"/>
        </w:rPr>
        <w:t>d</w:t>
      </w:r>
      <w:r w:rsidRPr="0004312D">
        <w:rPr>
          <w:rFonts w:asciiTheme="majorHAnsi" w:hAnsiTheme="majorHAnsi"/>
        </w:rPr>
        <w:t>s</w:t>
      </w:r>
      <w:r w:rsidRPr="0004312D">
        <w:rPr>
          <w:rFonts w:asciiTheme="majorHAnsi" w:hAnsiTheme="majorHAnsi"/>
          <w:spacing w:val="2"/>
        </w:rPr>
        <w:t xml:space="preserve"> </w:t>
      </w:r>
      <w:r w:rsidRPr="0004312D">
        <w:rPr>
          <w:rFonts w:asciiTheme="majorHAnsi" w:hAnsiTheme="majorHAnsi"/>
          <w:spacing w:val="6"/>
        </w:rPr>
        <w:t>o</w:t>
      </w:r>
      <w:r w:rsidRPr="0004312D">
        <w:rPr>
          <w:rFonts w:asciiTheme="majorHAnsi" w:hAnsiTheme="majorHAnsi"/>
        </w:rPr>
        <w:t>f</w:t>
      </w:r>
      <w:r w:rsidRPr="0004312D">
        <w:rPr>
          <w:rFonts w:asciiTheme="majorHAnsi" w:hAnsiTheme="majorHAnsi"/>
          <w:spacing w:val="4"/>
        </w:rPr>
        <w:t xml:space="preserve"> </w:t>
      </w:r>
      <w:r w:rsidRPr="0004312D">
        <w:rPr>
          <w:rFonts w:asciiTheme="majorHAnsi" w:hAnsiTheme="majorHAnsi"/>
        </w:rPr>
        <w:t>a</w:t>
      </w:r>
      <w:r w:rsidRPr="0004312D">
        <w:rPr>
          <w:rFonts w:asciiTheme="majorHAnsi" w:hAnsiTheme="majorHAnsi"/>
          <w:spacing w:val="7"/>
        </w:rPr>
        <w:t xml:space="preserve"> </w:t>
      </w:r>
      <w:r w:rsidRPr="0004312D">
        <w:rPr>
          <w:rFonts w:asciiTheme="majorHAnsi" w:hAnsiTheme="majorHAnsi"/>
          <w:spacing w:val="6"/>
        </w:rPr>
        <w:t>d</w:t>
      </w:r>
      <w:r w:rsidRPr="0004312D">
        <w:rPr>
          <w:rFonts w:asciiTheme="majorHAnsi" w:hAnsiTheme="majorHAnsi"/>
          <w:spacing w:val="5"/>
        </w:rPr>
        <w:t>e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  <w:spacing w:val="4"/>
        </w:rPr>
        <w:t>t</w:t>
      </w:r>
      <w:r w:rsidRPr="0004312D">
        <w:rPr>
          <w:rFonts w:asciiTheme="majorHAnsi" w:hAnsiTheme="majorHAnsi"/>
          <w:spacing w:val="2"/>
        </w:rPr>
        <w:t>i</w:t>
      </w:r>
      <w:r w:rsidRPr="0004312D">
        <w:rPr>
          <w:rFonts w:asciiTheme="majorHAnsi" w:hAnsiTheme="majorHAnsi"/>
          <w:spacing w:val="4"/>
        </w:rPr>
        <w:t>s</w:t>
      </w:r>
      <w:r w:rsidRPr="0004312D">
        <w:rPr>
          <w:rFonts w:asciiTheme="majorHAnsi" w:hAnsiTheme="majorHAnsi"/>
        </w:rPr>
        <w:t>t</w:t>
      </w:r>
      <w:r w:rsidRPr="0004312D">
        <w:rPr>
          <w:rFonts w:asciiTheme="majorHAnsi" w:hAnsiTheme="majorHAnsi"/>
          <w:spacing w:val="4"/>
        </w:rPr>
        <w:t xml:space="preserve"> </w:t>
      </w:r>
      <w:r w:rsidRPr="0004312D">
        <w:rPr>
          <w:rFonts w:asciiTheme="majorHAnsi" w:hAnsiTheme="majorHAnsi"/>
          <w:spacing w:val="5"/>
        </w:rPr>
        <w:t>a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</w:rPr>
        <w:t>d</w:t>
      </w:r>
      <w:r w:rsidRPr="0004312D">
        <w:rPr>
          <w:rFonts w:asciiTheme="majorHAnsi" w:hAnsiTheme="majorHAnsi"/>
          <w:spacing w:val="5"/>
        </w:rPr>
        <w:t xml:space="preserve"> </w:t>
      </w:r>
      <w:r w:rsidRPr="0004312D">
        <w:rPr>
          <w:rFonts w:asciiTheme="majorHAnsi" w:hAnsiTheme="majorHAnsi"/>
          <w:spacing w:val="4"/>
        </w:rPr>
        <w:t>i</w:t>
      </w:r>
      <w:r w:rsidRPr="0004312D">
        <w:rPr>
          <w:rFonts w:asciiTheme="majorHAnsi" w:hAnsiTheme="majorHAnsi"/>
        </w:rPr>
        <w:t>s</w:t>
      </w:r>
      <w:r w:rsidRPr="0004312D">
        <w:rPr>
          <w:rFonts w:asciiTheme="majorHAnsi" w:hAnsiTheme="majorHAnsi"/>
          <w:spacing w:val="6"/>
        </w:rPr>
        <w:t xml:space="preserve"> </w:t>
      </w:r>
      <w:r w:rsidRPr="0004312D">
        <w:rPr>
          <w:rFonts w:asciiTheme="majorHAnsi" w:hAnsiTheme="majorHAnsi"/>
          <w:spacing w:val="5"/>
        </w:rPr>
        <w:t>c</w:t>
      </w:r>
      <w:r w:rsidRPr="0004312D">
        <w:rPr>
          <w:rFonts w:asciiTheme="majorHAnsi" w:hAnsiTheme="majorHAnsi"/>
          <w:spacing w:val="3"/>
        </w:rPr>
        <w:t>u</w:t>
      </w:r>
      <w:r w:rsidRPr="0004312D">
        <w:rPr>
          <w:rFonts w:asciiTheme="majorHAnsi" w:hAnsiTheme="majorHAnsi"/>
          <w:spacing w:val="5"/>
        </w:rPr>
        <w:t>r</w:t>
      </w:r>
      <w:r w:rsidRPr="0004312D">
        <w:rPr>
          <w:rFonts w:asciiTheme="majorHAnsi" w:hAnsiTheme="majorHAnsi"/>
          <w:spacing w:val="3"/>
        </w:rPr>
        <w:t>r</w:t>
      </w:r>
      <w:r w:rsidRPr="0004312D">
        <w:rPr>
          <w:rFonts w:asciiTheme="majorHAnsi" w:hAnsiTheme="majorHAnsi"/>
          <w:spacing w:val="5"/>
        </w:rPr>
        <w:t>e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  <w:spacing w:val="4"/>
        </w:rPr>
        <w:t>tl</w:t>
      </w:r>
      <w:r w:rsidRPr="0004312D">
        <w:rPr>
          <w:rFonts w:asciiTheme="majorHAnsi" w:hAnsiTheme="majorHAnsi"/>
        </w:rPr>
        <w:t xml:space="preserve">y </w:t>
      </w:r>
      <w:r w:rsidRPr="0004312D">
        <w:rPr>
          <w:rFonts w:asciiTheme="majorHAnsi" w:hAnsiTheme="majorHAnsi"/>
          <w:spacing w:val="4"/>
        </w:rPr>
        <w:t>l</w:t>
      </w:r>
      <w:r w:rsidRPr="0004312D">
        <w:rPr>
          <w:rFonts w:asciiTheme="majorHAnsi" w:hAnsiTheme="majorHAnsi"/>
          <w:spacing w:val="3"/>
        </w:rPr>
        <w:t>o</w:t>
      </w:r>
      <w:r w:rsidRPr="0004312D">
        <w:rPr>
          <w:rFonts w:asciiTheme="majorHAnsi" w:hAnsiTheme="majorHAnsi"/>
          <w:spacing w:val="6"/>
        </w:rPr>
        <w:t>o</w:t>
      </w:r>
      <w:r w:rsidRPr="0004312D">
        <w:rPr>
          <w:rFonts w:asciiTheme="majorHAnsi" w:hAnsiTheme="majorHAnsi"/>
          <w:spacing w:val="3"/>
        </w:rPr>
        <w:t>k</w:t>
      </w:r>
      <w:r w:rsidRPr="0004312D">
        <w:rPr>
          <w:rFonts w:asciiTheme="majorHAnsi" w:hAnsiTheme="majorHAnsi"/>
          <w:spacing w:val="4"/>
        </w:rPr>
        <w:t>i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</w:rPr>
        <w:t>g</w:t>
      </w:r>
      <w:r w:rsidRPr="0004312D">
        <w:rPr>
          <w:rFonts w:asciiTheme="majorHAnsi" w:hAnsiTheme="majorHAnsi"/>
          <w:spacing w:val="2"/>
        </w:rPr>
        <w:t xml:space="preserve"> </w:t>
      </w:r>
      <w:r w:rsidRPr="0004312D">
        <w:rPr>
          <w:rFonts w:asciiTheme="majorHAnsi" w:hAnsiTheme="majorHAnsi"/>
          <w:spacing w:val="3"/>
        </w:rPr>
        <w:t>f</w:t>
      </w:r>
      <w:r w:rsidRPr="0004312D">
        <w:rPr>
          <w:rFonts w:asciiTheme="majorHAnsi" w:hAnsiTheme="majorHAnsi"/>
          <w:spacing w:val="6"/>
        </w:rPr>
        <w:t>o</w:t>
      </w:r>
      <w:r w:rsidRPr="0004312D">
        <w:rPr>
          <w:rFonts w:asciiTheme="majorHAnsi" w:hAnsiTheme="majorHAnsi"/>
        </w:rPr>
        <w:t>r</w:t>
      </w:r>
      <w:r w:rsidRPr="0004312D">
        <w:rPr>
          <w:rFonts w:asciiTheme="majorHAnsi" w:hAnsiTheme="majorHAnsi"/>
          <w:spacing w:val="6"/>
        </w:rPr>
        <w:t xml:space="preserve"> </w:t>
      </w:r>
      <w:r w:rsidRPr="0004312D">
        <w:rPr>
          <w:rFonts w:asciiTheme="majorHAnsi" w:hAnsiTheme="majorHAnsi"/>
        </w:rPr>
        <w:t>a</w:t>
      </w:r>
      <w:r w:rsidRPr="0004312D">
        <w:rPr>
          <w:rFonts w:asciiTheme="majorHAnsi" w:hAnsiTheme="majorHAnsi"/>
          <w:spacing w:val="9"/>
        </w:rPr>
        <w:t xml:space="preserve"> </w:t>
      </w:r>
      <w:r w:rsidRPr="0004312D">
        <w:rPr>
          <w:rFonts w:asciiTheme="majorHAnsi" w:hAnsiTheme="majorHAnsi"/>
          <w:spacing w:val="4"/>
        </w:rPr>
        <w:t>s</w:t>
      </w:r>
      <w:r w:rsidRPr="0004312D">
        <w:rPr>
          <w:rFonts w:asciiTheme="majorHAnsi" w:hAnsiTheme="majorHAnsi"/>
          <w:spacing w:val="3"/>
        </w:rPr>
        <w:t>u</w:t>
      </w:r>
      <w:r w:rsidRPr="0004312D">
        <w:rPr>
          <w:rFonts w:asciiTheme="majorHAnsi" w:hAnsiTheme="majorHAnsi"/>
          <w:spacing w:val="4"/>
        </w:rPr>
        <w:t>i</w:t>
      </w:r>
      <w:r w:rsidRPr="0004312D">
        <w:rPr>
          <w:rFonts w:asciiTheme="majorHAnsi" w:hAnsiTheme="majorHAnsi"/>
          <w:spacing w:val="2"/>
        </w:rPr>
        <w:t>t</w:t>
      </w:r>
      <w:r w:rsidRPr="0004312D">
        <w:rPr>
          <w:rFonts w:asciiTheme="majorHAnsi" w:hAnsiTheme="majorHAnsi"/>
          <w:spacing w:val="5"/>
        </w:rPr>
        <w:t>a</w:t>
      </w:r>
      <w:r w:rsidRPr="0004312D">
        <w:rPr>
          <w:rFonts w:asciiTheme="majorHAnsi" w:hAnsiTheme="majorHAnsi"/>
          <w:spacing w:val="6"/>
        </w:rPr>
        <w:t>b</w:t>
      </w:r>
      <w:r w:rsidRPr="0004312D">
        <w:rPr>
          <w:rFonts w:asciiTheme="majorHAnsi" w:hAnsiTheme="majorHAnsi"/>
          <w:spacing w:val="2"/>
        </w:rPr>
        <w:t>l</w:t>
      </w:r>
      <w:r w:rsidRPr="0004312D">
        <w:rPr>
          <w:rFonts w:asciiTheme="majorHAnsi" w:hAnsiTheme="majorHAnsi"/>
        </w:rPr>
        <w:t>e</w:t>
      </w:r>
      <w:r w:rsidRPr="0004312D">
        <w:rPr>
          <w:rFonts w:asciiTheme="majorHAnsi" w:hAnsiTheme="majorHAnsi"/>
          <w:spacing w:val="2"/>
        </w:rPr>
        <w:t xml:space="preserve"> </w:t>
      </w:r>
      <w:r w:rsidRPr="0004312D">
        <w:rPr>
          <w:rFonts w:asciiTheme="majorHAnsi" w:hAnsiTheme="majorHAnsi"/>
          <w:spacing w:val="3"/>
        </w:rPr>
        <w:t>p</w:t>
      </w:r>
      <w:r w:rsidRPr="0004312D">
        <w:rPr>
          <w:rFonts w:asciiTheme="majorHAnsi" w:hAnsiTheme="majorHAnsi"/>
          <w:spacing w:val="6"/>
        </w:rPr>
        <w:t>o</w:t>
      </w:r>
      <w:r w:rsidRPr="0004312D">
        <w:rPr>
          <w:rFonts w:asciiTheme="majorHAnsi" w:hAnsiTheme="majorHAnsi"/>
          <w:spacing w:val="4"/>
        </w:rPr>
        <w:t>sit</w:t>
      </w:r>
      <w:r w:rsidRPr="0004312D">
        <w:rPr>
          <w:rFonts w:asciiTheme="majorHAnsi" w:hAnsiTheme="majorHAnsi"/>
          <w:spacing w:val="2"/>
        </w:rPr>
        <w:t>i</w:t>
      </w:r>
      <w:r w:rsidRPr="0004312D">
        <w:rPr>
          <w:rFonts w:asciiTheme="majorHAnsi" w:hAnsiTheme="majorHAnsi"/>
          <w:spacing w:val="3"/>
        </w:rPr>
        <w:t>o</w:t>
      </w:r>
      <w:r w:rsidRPr="0004312D">
        <w:rPr>
          <w:rFonts w:asciiTheme="majorHAnsi" w:hAnsiTheme="majorHAnsi"/>
        </w:rPr>
        <w:t>n</w:t>
      </w:r>
      <w:r w:rsidRPr="0004312D">
        <w:rPr>
          <w:rFonts w:asciiTheme="majorHAnsi" w:hAnsiTheme="majorHAnsi"/>
          <w:spacing w:val="5"/>
        </w:rPr>
        <w:t xml:space="preserve"> </w:t>
      </w:r>
      <w:r w:rsidRPr="0004312D">
        <w:rPr>
          <w:rFonts w:asciiTheme="majorHAnsi" w:hAnsiTheme="majorHAnsi"/>
        </w:rPr>
        <w:t>w</w:t>
      </w:r>
      <w:r w:rsidRPr="0004312D">
        <w:rPr>
          <w:rFonts w:asciiTheme="majorHAnsi" w:hAnsiTheme="majorHAnsi"/>
          <w:spacing w:val="5"/>
        </w:rPr>
        <w:t>i</w:t>
      </w:r>
      <w:r w:rsidRPr="0004312D">
        <w:rPr>
          <w:rFonts w:asciiTheme="majorHAnsi" w:hAnsiTheme="majorHAnsi"/>
          <w:spacing w:val="4"/>
        </w:rPr>
        <w:t>t</w:t>
      </w:r>
      <w:r w:rsidRPr="0004312D">
        <w:rPr>
          <w:rFonts w:asciiTheme="majorHAnsi" w:hAnsiTheme="majorHAnsi"/>
        </w:rPr>
        <w:t>h</w:t>
      </w:r>
      <w:r w:rsidRPr="0004312D">
        <w:rPr>
          <w:rFonts w:asciiTheme="majorHAnsi" w:hAnsiTheme="majorHAnsi"/>
          <w:spacing w:val="4"/>
        </w:rPr>
        <w:t xml:space="preserve"> </w:t>
      </w:r>
      <w:r w:rsidRPr="0004312D">
        <w:rPr>
          <w:rFonts w:asciiTheme="majorHAnsi" w:hAnsiTheme="majorHAnsi"/>
          <w:spacing w:val="13"/>
        </w:rPr>
        <w:t>a</w:t>
      </w:r>
      <w:r w:rsidRPr="0004312D">
        <w:rPr>
          <w:rFonts w:asciiTheme="majorHAnsi" w:hAnsiTheme="majorHAnsi"/>
        </w:rPr>
        <w:t>n</w:t>
      </w:r>
      <w:r w:rsidRPr="0004312D">
        <w:rPr>
          <w:rFonts w:asciiTheme="majorHAnsi" w:hAnsiTheme="majorHAnsi"/>
          <w:spacing w:val="7"/>
        </w:rPr>
        <w:t xml:space="preserve"> </w:t>
      </w:r>
      <w:r w:rsidRPr="0004312D">
        <w:rPr>
          <w:rFonts w:asciiTheme="majorHAnsi" w:hAnsiTheme="majorHAnsi"/>
          <w:spacing w:val="5"/>
        </w:rPr>
        <w:t>e</w:t>
      </w:r>
      <w:r w:rsidRPr="0004312D">
        <w:rPr>
          <w:rFonts w:asciiTheme="majorHAnsi" w:hAnsiTheme="majorHAnsi"/>
          <w:spacing w:val="3"/>
        </w:rPr>
        <w:t>x</w:t>
      </w:r>
      <w:r w:rsidRPr="0004312D">
        <w:rPr>
          <w:rFonts w:asciiTheme="majorHAnsi" w:hAnsiTheme="majorHAnsi"/>
          <w:spacing w:val="5"/>
        </w:rPr>
        <w:t>c</w:t>
      </w:r>
      <w:r w:rsidRPr="0004312D">
        <w:rPr>
          <w:rFonts w:asciiTheme="majorHAnsi" w:hAnsiTheme="majorHAnsi"/>
          <w:spacing w:val="4"/>
        </w:rPr>
        <w:t>iti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</w:rPr>
        <w:t>g</w:t>
      </w:r>
      <w:r w:rsidRPr="0004312D">
        <w:rPr>
          <w:rFonts w:asciiTheme="majorHAnsi" w:hAnsiTheme="majorHAnsi"/>
          <w:spacing w:val="2"/>
        </w:rPr>
        <w:t xml:space="preserve"> </w:t>
      </w:r>
      <w:r w:rsidRPr="0004312D">
        <w:rPr>
          <w:rFonts w:asciiTheme="majorHAnsi" w:hAnsiTheme="majorHAnsi"/>
          <w:spacing w:val="5"/>
        </w:rPr>
        <w:t>a</w:t>
      </w:r>
      <w:r w:rsidRPr="0004312D">
        <w:rPr>
          <w:rFonts w:asciiTheme="majorHAnsi" w:hAnsiTheme="majorHAnsi"/>
          <w:spacing w:val="1"/>
        </w:rPr>
        <w:t>n</w:t>
      </w:r>
      <w:r w:rsidRPr="0004312D">
        <w:rPr>
          <w:rFonts w:asciiTheme="majorHAnsi" w:hAnsiTheme="majorHAnsi"/>
        </w:rPr>
        <w:t>d</w:t>
      </w:r>
      <w:r w:rsidRPr="0004312D">
        <w:rPr>
          <w:rFonts w:asciiTheme="majorHAnsi" w:hAnsiTheme="majorHAnsi"/>
          <w:spacing w:val="5"/>
        </w:rPr>
        <w:t xml:space="preserve"> r</w:t>
      </w:r>
      <w:r w:rsidRPr="0004312D">
        <w:rPr>
          <w:rFonts w:asciiTheme="majorHAnsi" w:hAnsiTheme="majorHAnsi"/>
          <w:spacing w:val="3"/>
        </w:rPr>
        <w:t>e</w:t>
      </w:r>
      <w:r w:rsidRPr="0004312D">
        <w:rPr>
          <w:rFonts w:asciiTheme="majorHAnsi" w:hAnsiTheme="majorHAnsi"/>
          <w:spacing w:val="6"/>
        </w:rPr>
        <w:t>p</w:t>
      </w:r>
      <w:r w:rsidRPr="0004312D">
        <w:rPr>
          <w:rFonts w:asciiTheme="majorHAnsi" w:hAnsiTheme="majorHAnsi"/>
          <w:spacing w:val="3"/>
        </w:rPr>
        <w:t>u</w:t>
      </w:r>
      <w:r w:rsidRPr="0004312D">
        <w:rPr>
          <w:rFonts w:asciiTheme="majorHAnsi" w:hAnsiTheme="majorHAnsi"/>
          <w:spacing w:val="4"/>
        </w:rPr>
        <w:t>t</w:t>
      </w:r>
      <w:r w:rsidRPr="0004312D">
        <w:rPr>
          <w:rFonts w:asciiTheme="majorHAnsi" w:hAnsiTheme="majorHAnsi"/>
          <w:spacing w:val="3"/>
        </w:rPr>
        <w:t>a</w:t>
      </w:r>
      <w:r w:rsidRPr="0004312D">
        <w:rPr>
          <w:rFonts w:asciiTheme="majorHAnsi" w:hAnsiTheme="majorHAnsi"/>
          <w:spacing w:val="6"/>
        </w:rPr>
        <w:t>b</w:t>
      </w:r>
      <w:r w:rsidRPr="0004312D">
        <w:rPr>
          <w:rFonts w:asciiTheme="majorHAnsi" w:hAnsiTheme="majorHAnsi"/>
          <w:spacing w:val="4"/>
        </w:rPr>
        <w:t>l</w:t>
      </w:r>
      <w:r w:rsidRPr="0004312D">
        <w:rPr>
          <w:rFonts w:asciiTheme="majorHAnsi" w:hAnsiTheme="majorHAnsi"/>
        </w:rPr>
        <w:t>e</w:t>
      </w:r>
      <w:r w:rsidRPr="0004312D">
        <w:rPr>
          <w:rFonts w:asciiTheme="majorHAnsi" w:hAnsiTheme="majorHAnsi"/>
          <w:spacing w:val="1"/>
        </w:rPr>
        <w:t xml:space="preserve"> </w:t>
      </w:r>
      <w:r w:rsidRPr="0004312D">
        <w:rPr>
          <w:rFonts w:asciiTheme="majorHAnsi" w:hAnsiTheme="majorHAnsi"/>
          <w:spacing w:val="3"/>
        </w:rPr>
        <w:t>d</w:t>
      </w:r>
      <w:r w:rsidRPr="0004312D">
        <w:rPr>
          <w:rFonts w:asciiTheme="majorHAnsi" w:hAnsiTheme="majorHAnsi"/>
          <w:spacing w:val="5"/>
        </w:rPr>
        <w:t>e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  <w:spacing w:val="4"/>
        </w:rPr>
        <w:t>t</w:t>
      </w:r>
      <w:r w:rsidRPr="0004312D">
        <w:rPr>
          <w:rFonts w:asciiTheme="majorHAnsi" w:hAnsiTheme="majorHAnsi"/>
          <w:spacing w:val="5"/>
        </w:rPr>
        <w:t>a</w:t>
      </w:r>
      <w:r w:rsidRPr="0004312D">
        <w:rPr>
          <w:rFonts w:asciiTheme="majorHAnsi" w:hAnsiTheme="majorHAnsi"/>
        </w:rPr>
        <w:t>l</w:t>
      </w:r>
      <w:r w:rsidRPr="0004312D">
        <w:rPr>
          <w:rFonts w:asciiTheme="majorHAnsi" w:hAnsiTheme="majorHAnsi"/>
          <w:spacing w:val="2"/>
        </w:rPr>
        <w:t xml:space="preserve"> </w:t>
      </w:r>
      <w:r w:rsidRPr="0004312D">
        <w:rPr>
          <w:rFonts w:asciiTheme="majorHAnsi" w:hAnsiTheme="majorHAnsi"/>
          <w:spacing w:val="4"/>
        </w:rPr>
        <w:t>s</w:t>
      </w:r>
      <w:r w:rsidRPr="0004312D">
        <w:rPr>
          <w:rFonts w:asciiTheme="majorHAnsi" w:hAnsiTheme="majorHAnsi"/>
          <w:spacing w:val="3"/>
        </w:rPr>
        <w:t>u</w:t>
      </w:r>
      <w:r w:rsidRPr="0004312D">
        <w:rPr>
          <w:rFonts w:asciiTheme="majorHAnsi" w:hAnsiTheme="majorHAnsi"/>
          <w:spacing w:val="5"/>
        </w:rPr>
        <w:t>r</w:t>
      </w:r>
      <w:r w:rsidRPr="0004312D">
        <w:rPr>
          <w:rFonts w:asciiTheme="majorHAnsi" w:hAnsiTheme="majorHAnsi"/>
          <w:spacing w:val="3"/>
        </w:rPr>
        <w:t>g</w:t>
      </w:r>
      <w:r w:rsidRPr="0004312D">
        <w:rPr>
          <w:rFonts w:asciiTheme="majorHAnsi" w:hAnsiTheme="majorHAnsi"/>
          <w:spacing w:val="5"/>
        </w:rPr>
        <w:t>er</w:t>
      </w:r>
      <w:r w:rsidRPr="0004312D">
        <w:rPr>
          <w:rFonts w:asciiTheme="majorHAnsi" w:hAnsiTheme="majorHAnsi"/>
          <w:spacing w:val="1"/>
        </w:rPr>
        <w:t>y</w:t>
      </w:r>
      <w:r w:rsidRPr="0004312D">
        <w:rPr>
          <w:rFonts w:asciiTheme="majorHAnsi" w:hAnsiTheme="majorHAnsi"/>
        </w:rPr>
        <w:t>.</w:t>
      </w:r>
    </w:p>
    <w:p w14:paraId="5E9F0A7D" w14:textId="77777777" w:rsidR="00B64715" w:rsidRPr="0004312D" w:rsidRDefault="00B64715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16623B00" w14:textId="4EC8EFA8" w:rsidR="00B64715" w:rsidRPr="0004312D" w:rsidRDefault="0004312D">
      <w:pPr>
        <w:rPr>
          <w:rFonts w:asciiTheme="majorHAnsi" w:hAnsiTheme="majorHAnsi"/>
          <w:b/>
          <w:bCs/>
        </w:rPr>
        <w:sectPr w:rsidR="00B64715" w:rsidRPr="0004312D">
          <w:type w:val="continuous"/>
          <w:pgSz w:w="11920" w:h="16840"/>
          <w:pgMar w:top="820" w:right="840" w:bottom="280" w:left="660" w:header="720" w:footer="720" w:gutter="0"/>
          <w:cols w:num="2" w:space="720" w:equalWidth="0">
            <w:col w:w="2510" w:space="755"/>
            <w:col w:w="7155"/>
          </w:cols>
        </w:sectPr>
      </w:pPr>
      <w:r w:rsidRPr="0004312D">
        <w:rPr>
          <w:rFonts w:asciiTheme="majorHAnsi" w:hAnsiTheme="majorHAnsi"/>
          <w:b/>
          <w:bCs/>
        </w:rPr>
        <w:pict w14:anchorId="51B2305C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95.65pt;margin-top:28.3pt;width:287.95pt;height:24.95pt;z-index:-251659776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385"/>
                    <w:gridCol w:w="2374"/>
                  </w:tblGrid>
                  <w:tr w:rsidR="00B64715" w14:paraId="76FAAFB9" w14:textId="77777777">
                    <w:trPr>
                      <w:trHeight w:hRule="exact" w:val="250"/>
                    </w:trPr>
                    <w:tc>
                      <w:tcPr>
                        <w:tcW w:w="33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AEF0D1" w14:textId="77777777" w:rsidR="00B64715" w:rsidRDefault="0004312D">
                        <w:pPr>
                          <w:spacing w:line="200" w:lineRule="exact"/>
                          <w:ind w:left="120"/>
                        </w:pP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ove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ntr</w:t>
                        </w:r>
                        <w:r>
                          <w:rPr>
                            <w:b/>
                            <w:i/>
                          </w:rPr>
                          <w:t>y</w:t>
                        </w:r>
                        <w:r>
                          <w:rPr>
                            <w:b/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N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rt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ll</w:t>
                        </w:r>
                        <w:r>
                          <w:rPr>
                            <w:b/>
                            <w:i/>
                          </w:rPr>
                          <w:t>e</w:t>
                        </w:r>
                        <w:r>
                          <w:rPr>
                            <w:b/>
                            <w:i/>
                            <w:spacing w:val="4"/>
                          </w:rPr>
                          <w:t>g</w:t>
                        </w:r>
                        <w:r>
                          <w:rPr>
                            <w:b/>
                            <w:i/>
                          </w:rPr>
                          <w:t>e</w:t>
                        </w:r>
                      </w:p>
                    </w:tc>
                    <w:tc>
                      <w:tcPr>
                        <w:tcW w:w="23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59400B" w14:textId="77777777" w:rsidR="00B64715" w:rsidRDefault="0004312D">
                        <w:pPr>
                          <w:spacing w:line="200" w:lineRule="exact"/>
                          <w:ind w:left="1267"/>
                        </w:pPr>
                        <w:r>
                          <w:rPr>
                            <w:b/>
                            <w:i/>
                            <w:spacing w:val="4"/>
                          </w:rPr>
                          <w:t>20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1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</w:rPr>
                          <w:t>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2</w:t>
                        </w:r>
                      </w:p>
                    </w:tc>
                  </w:tr>
                  <w:tr w:rsidR="00B64715" w14:paraId="6F3FAF0E" w14:textId="77777777">
                    <w:trPr>
                      <w:trHeight w:hRule="exact" w:val="250"/>
                    </w:trPr>
                    <w:tc>
                      <w:tcPr>
                        <w:tcW w:w="33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344239" w14:textId="77777777" w:rsidR="00B64715" w:rsidRDefault="0004312D">
                        <w:pPr>
                          <w:spacing w:before="24" w:line="220" w:lineRule="exact"/>
                          <w:ind w:left="120"/>
                        </w:pPr>
                        <w:r>
                          <w:rPr>
                            <w:spacing w:val="2"/>
                            <w:position w:val="-1"/>
                          </w:rPr>
                          <w:t>D</w:t>
                        </w:r>
                        <w:r>
                          <w:rPr>
                            <w:spacing w:val="3"/>
                            <w:position w:val="-1"/>
                          </w:rPr>
                          <w:t>e</w:t>
                        </w:r>
                        <w:r>
                          <w:rPr>
                            <w:spacing w:val="1"/>
                            <w:position w:val="-1"/>
                          </w:rPr>
                          <w:t>n</w:t>
                        </w:r>
                        <w:r>
                          <w:rPr>
                            <w:spacing w:val="2"/>
                            <w:position w:val="-1"/>
                          </w:rPr>
                          <w:t>t</w:t>
                        </w:r>
                        <w:r>
                          <w:rPr>
                            <w:spacing w:val="3"/>
                            <w:position w:val="-1"/>
                          </w:rPr>
                          <w:t>a</w:t>
                        </w:r>
                        <w:r>
                          <w:rPr>
                            <w:position w:val="-1"/>
                          </w:rPr>
                          <w:t xml:space="preserve">l </w:t>
                        </w:r>
                        <w:r>
                          <w:rPr>
                            <w:spacing w:val="1"/>
                            <w:position w:val="-1"/>
                          </w:rPr>
                          <w:t>C</w:t>
                        </w:r>
                        <w:r>
                          <w:rPr>
                            <w:spacing w:val="3"/>
                            <w:position w:val="-1"/>
                          </w:rPr>
                          <w:t>ar</w:t>
                        </w:r>
                        <w:r>
                          <w:rPr>
                            <w:position w:val="-1"/>
                          </w:rPr>
                          <w:t>e</w:t>
                        </w:r>
                        <w:r>
                          <w:rPr>
                            <w:spacing w:val="4"/>
                            <w:position w:val="-1"/>
                          </w:rPr>
                          <w:t xml:space="preserve"> </w:t>
                        </w:r>
                        <w:r>
                          <w:rPr>
                            <w:spacing w:val="2"/>
                            <w:position w:val="-1"/>
                          </w:rPr>
                          <w:t>Di</w:t>
                        </w:r>
                        <w:r>
                          <w:rPr>
                            <w:spacing w:val="3"/>
                            <w:position w:val="-1"/>
                          </w:rPr>
                          <w:t>p</w:t>
                        </w:r>
                        <w:r>
                          <w:rPr>
                            <w:position w:val="-1"/>
                          </w:rPr>
                          <w:t>l</w:t>
                        </w:r>
                        <w:r>
                          <w:rPr>
                            <w:spacing w:val="3"/>
                            <w:position w:val="-1"/>
                          </w:rPr>
                          <w:t>o</w:t>
                        </w:r>
                        <w:r>
                          <w:rPr>
                            <w:spacing w:val="-1"/>
                            <w:position w:val="-1"/>
                          </w:rPr>
                          <w:t>m</w:t>
                        </w:r>
                        <w:r>
                          <w:rPr>
                            <w:position w:val="-1"/>
                          </w:rPr>
                          <w:t>a</w:t>
                        </w:r>
                      </w:p>
                    </w:tc>
                    <w:tc>
                      <w:tcPr>
                        <w:tcW w:w="23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DD3B7C" w14:textId="77777777" w:rsidR="00B64715" w:rsidRDefault="0004312D">
                        <w:pPr>
                          <w:spacing w:before="24" w:line="220" w:lineRule="exact"/>
                          <w:ind w:left="1267"/>
                        </w:pPr>
                        <w:r>
                          <w:rPr>
                            <w:spacing w:val="14"/>
                            <w:position w:val="-1"/>
                          </w:rPr>
                          <w:t>P</w:t>
                        </w:r>
                        <w:r>
                          <w:rPr>
                            <w:spacing w:val="12"/>
                            <w:position w:val="-1"/>
                          </w:rPr>
                          <w:t>a</w:t>
                        </w:r>
                        <w:r>
                          <w:rPr>
                            <w:spacing w:val="14"/>
                            <w:position w:val="-1"/>
                          </w:rPr>
                          <w:t>s</w:t>
                        </w:r>
                        <w:r>
                          <w:rPr>
                            <w:position w:val="-1"/>
                          </w:rPr>
                          <w:t>s</w:t>
                        </w:r>
                      </w:p>
                    </w:tc>
                  </w:tr>
                </w:tbl>
                <w:p w14:paraId="792B8FF6" w14:textId="77777777" w:rsidR="00B64715" w:rsidRDefault="00B64715"/>
              </w:txbxContent>
            </v:textbox>
            <w10:wrap anchorx="page"/>
          </v:shape>
        </w:pict>
      </w:r>
      <w:r w:rsidRPr="0004312D">
        <w:rPr>
          <w:rFonts w:asciiTheme="majorHAnsi" w:hAnsiTheme="majorHAnsi"/>
          <w:b/>
          <w:bCs/>
        </w:rPr>
        <w:pict w14:anchorId="3BF629BD">
          <v:shape id="_x0000_s1029" type="#_x0000_t202" style="position:absolute;margin-left:195.65pt;margin-top:74.2pt;width:4in;height:70.7pt;z-index:-25165875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755"/>
                    <w:gridCol w:w="2005"/>
                  </w:tblGrid>
                  <w:tr w:rsidR="00B64715" w14:paraId="65A275B9" w14:textId="77777777">
                    <w:trPr>
                      <w:trHeight w:hRule="exact" w:val="250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91FA40" w14:textId="77777777" w:rsidR="00B64715" w:rsidRDefault="0004312D">
                        <w:pPr>
                          <w:spacing w:line="200" w:lineRule="exact"/>
                          <w:ind w:left="120"/>
                        </w:pPr>
                        <w:r>
                          <w:rPr>
                            <w:b/>
                            <w:i/>
                            <w:spacing w:val="1"/>
                          </w:rPr>
                          <w:t>B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ir</w:t>
                        </w:r>
                        <w:r>
                          <w:rPr>
                            <w:b/>
                            <w:i/>
                            <w:spacing w:val="6"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in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g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a</w:t>
                        </w:r>
                        <w:r>
                          <w:rPr>
                            <w:b/>
                            <w:i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S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ut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g</w:t>
                        </w:r>
                        <w:r>
                          <w:rPr>
                            <w:b/>
                            <w:i/>
                          </w:rPr>
                          <w:t xml:space="preserve">h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S</w:t>
                        </w:r>
                        <w:r>
                          <w:rPr>
                            <w:b/>
                            <w:i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oo</w:t>
                        </w:r>
                        <w:r>
                          <w:rPr>
                            <w:b/>
                            <w:i/>
                          </w:rPr>
                          <w:t>l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B3A4629" w14:textId="77777777" w:rsidR="00B64715" w:rsidRDefault="0004312D">
                        <w:pPr>
                          <w:spacing w:line="200" w:lineRule="exact"/>
                          <w:ind w:left="896"/>
                        </w:pPr>
                        <w:r>
                          <w:rPr>
                            <w:b/>
                            <w:i/>
                            <w:spacing w:val="3"/>
                          </w:rPr>
                          <w:t>20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</w:rPr>
                          <w:t>8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</w:rPr>
                          <w:t>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4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1</w:t>
                        </w:r>
                      </w:p>
                    </w:tc>
                  </w:tr>
                  <w:tr w:rsidR="00B64715" w14:paraId="3205D39B" w14:textId="77777777">
                    <w:trPr>
                      <w:trHeight w:hRule="exact" w:val="302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48B2A74" w14:textId="77777777" w:rsidR="00B64715" w:rsidRDefault="0004312D">
                        <w:pPr>
                          <w:spacing w:before="24"/>
                          <w:ind w:left="120"/>
                        </w:pPr>
                        <w:r>
                          <w:rPr>
                            <w:spacing w:val="3"/>
                          </w:rPr>
                          <w:t>Ma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rPr>
                            <w:spacing w:val="1"/>
                          </w:rPr>
                          <w:t>h</w:t>
                        </w:r>
                        <w:r>
                          <w:t>s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9E85B5E" w14:textId="77777777" w:rsidR="00B64715" w:rsidRDefault="0004312D">
                        <w:pPr>
                          <w:spacing w:before="24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B64715" w14:paraId="106E7925" w14:textId="77777777">
                    <w:trPr>
                      <w:trHeight w:hRule="exact" w:val="305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493AC77" w14:textId="77777777" w:rsidR="00B64715" w:rsidRDefault="0004312D">
                        <w:pPr>
                          <w:spacing w:before="26"/>
                          <w:ind w:left="120"/>
                        </w:pPr>
                        <w:r>
                          <w:rPr>
                            <w:spacing w:val="13"/>
                          </w:rPr>
                          <w:t>Eng</w:t>
                        </w:r>
                        <w:r>
                          <w:rPr>
                            <w:spacing w:val="14"/>
                          </w:rPr>
                          <w:t>l</w:t>
                        </w:r>
                        <w:r>
                          <w:rPr>
                            <w:spacing w:val="12"/>
                          </w:rPr>
                          <w:t>i</w:t>
                        </w:r>
                        <w:r>
                          <w:rPr>
                            <w:spacing w:val="14"/>
                          </w:rPr>
                          <w:t>s</w:t>
                        </w:r>
                        <w:r>
                          <w:t>h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4C0BD3" w14:textId="77777777" w:rsidR="00B64715" w:rsidRDefault="0004312D">
                        <w:pPr>
                          <w:spacing w:before="26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B64715" w14:paraId="2318E599" w14:textId="77777777">
                    <w:trPr>
                      <w:trHeight w:hRule="exact" w:val="305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2A2B99" w14:textId="77777777" w:rsidR="00B64715" w:rsidRDefault="0004312D">
                        <w:pPr>
                          <w:spacing w:before="26"/>
                          <w:ind w:left="120"/>
                        </w:pPr>
                        <w:r>
                          <w:rPr>
                            <w:spacing w:val="13"/>
                          </w:rPr>
                          <w:t>B</w:t>
                        </w:r>
                        <w:r>
                          <w:rPr>
                            <w:spacing w:val="12"/>
                          </w:rPr>
                          <w:t>i</w:t>
                        </w:r>
                        <w:r>
                          <w:rPr>
                            <w:spacing w:val="13"/>
                          </w:rPr>
                          <w:t>o</w:t>
                        </w:r>
                        <w:r>
                          <w:rPr>
                            <w:spacing w:val="12"/>
                          </w:rPr>
                          <w:t>l</w:t>
                        </w:r>
                        <w:r>
                          <w:rPr>
                            <w:spacing w:val="15"/>
                          </w:rPr>
                          <w:t>o</w:t>
                        </w:r>
                        <w:r>
                          <w:rPr>
                            <w:spacing w:val="13"/>
                          </w:rPr>
                          <w:t>g</w:t>
                        </w:r>
                        <w:r>
                          <w:t>y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1D77E65" w14:textId="77777777" w:rsidR="00B64715" w:rsidRDefault="0004312D">
                        <w:pPr>
                          <w:spacing w:before="26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B64715" w14:paraId="1B3DE727" w14:textId="77777777">
                    <w:trPr>
                      <w:trHeight w:hRule="exact" w:val="252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2CF08F" w14:textId="77777777" w:rsidR="00B64715" w:rsidRDefault="0004312D">
                        <w:pPr>
                          <w:spacing w:before="26" w:line="220" w:lineRule="exact"/>
                          <w:ind w:left="120"/>
                        </w:pPr>
                        <w:r>
                          <w:rPr>
                            <w:spacing w:val="14"/>
                            <w:position w:val="-1"/>
                          </w:rPr>
                          <w:t>P</w:t>
                        </w:r>
                        <w:r>
                          <w:rPr>
                            <w:spacing w:val="13"/>
                            <w:position w:val="-1"/>
                          </w:rPr>
                          <w:t>h</w:t>
                        </w:r>
                        <w:r>
                          <w:rPr>
                            <w:spacing w:val="11"/>
                            <w:position w:val="-1"/>
                          </w:rPr>
                          <w:t>y</w:t>
                        </w:r>
                        <w:r>
                          <w:rPr>
                            <w:spacing w:val="14"/>
                            <w:position w:val="-1"/>
                          </w:rPr>
                          <w:t>si</w:t>
                        </w:r>
                        <w:r>
                          <w:rPr>
                            <w:spacing w:val="15"/>
                            <w:position w:val="-1"/>
                          </w:rPr>
                          <w:t>c</w:t>
                        </w:r>
                        <w:r>
                          <w:rPr>
                            <w:position w:val="-1"/>
                          </w:rPr>
                          <w:t>s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15467D" w14:textId="77777777" w:rsidR="00B64715" w:rsidRDefault="0004312D">
                        <w:pPr>
                          <w:spacing w:before="26" w:line="220" w:lineRule="exact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  <w:position w:val="-1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  <w:position w:val="-1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  <w:position w:val="-1"/>
                          </w:rPr>
                          <w:t>s</w:t>
                        </w:r>
                        <w:r>
                          <w:rPr>
                            <w:w w:val="99"/>
                            <w:position w:val="-1"/>
                          </w:rPr>
                          <w:t>s</w:t>
                        </w:r>
                      </w:p>
                    </w:tc>
                  </w:tr>
                </w:tbl>
                <w:p w14:paraId="30D9906C" w14:textId="77777777" w:rsidR="00B64715" w:rsidRDefault="00B64715"/>
              </w:txbxContent>
            </v:textbox>
            <w10:wrap anchorx="page"/>
          </v:shape>
        </w:pict>
      </w:r>
      <w:r w:rsidRPr="0004312D">
        <w:rPr>
          <w:rFonts w:asciiTheme="majorHAnsi" w:hAnsiTheme="majorHAnsi"/>
          <w:b/>
          <w:bCs/>
        </w:rPr>
        <w:t>A</w:t>
      </w:r>
      <w:r w:rsidRPr="0004312D">
        <w:rPr>
          <w:rFonts w:asciiTheme="majorHAnsi" w:hAnsiTheme="majorHAnsi"/>
          <w:b/>
          <w:bCs/>
          <w:spacing w:val="4"/>
        </w:rPr>
        <w:t>C</w:t>
      </w:r>
      <w:r w:rsidRPr="0004312D">
        <w:rPr>
          <w:rFonts w:asciiTheme="majorHAnsi" w:hAnsiTheme="majorHAnsi"/>
          <w:b/>
          <w:bCs/>
        </w:rPr>
        <w:t>A</w:t>
      </w:r>
      <w:r w:rsidRPr="0004312D">
        <w:rPr>
          <w:rFonts w:asciiTheme="majorHAnsi" w:hAnsiTheme="majorHAnsi"/>
          <w:b/>
          <w:bCs/>
          <w:spacing w:val="3"/>
        </w:rPr>
        <w:t>DEMI</w:t>
      </w:r>
      <w:r w:rsidRPr="0004312D">
        <w:rPr>
          <w:rFonts w:asciiTheme="majorHAnsi" w:hAnsiTheme="majorHAnsi"/>
          <w:b/>
          <w:bCs/>
        </w:rPr>
        <w:t>C</w:t>
      </w:r>
      <w:r w:rsidRPr="0004312D">
        <w:rPr>
          <w:rFonts w:asciiTheme="majorHAnsi" w:hAnsiTheme="majorHAnsi"/>
          <w:b/>
          <w:bCs/>
          <w:spacing w:val="-7"/>
        </w:rPr>
        <w:t xml:space="preserve"> </w:t>
      </w:r>
      <w:r w:rsidRPr="0004312D">
        <w:rPr>
          <w:rFonts w:asciiTheme="majorHAnsi" w:hAnsiTheme="majorHAnsi"/>
          <w:b/>
          <w:bCs/>
          <w:spacing w:val="2"/>
        </w:rPr>
        <w:t>Q</w:t>
      </w:r>
      <w:r w:rsidRPr="0004312D">
        <w:rPr>
          <w:rFonts w:asciiTheme="majorHAnsi" w:hAnsiTheme="majorHAnsi"/>
          <w:b/>
          <w:bCs/>
          <w:spacing w:val="5"/>
        </w:rPr>
        <w:t>U</w:t>
      </w:r>
      <w:r w:rsidRPr="0004312D">
        <w:rPr>
          <w:rFonts w:asciiTheme="majorHAnsi" w:hAnsiTheme="majorHAnsi"/>
          <w:b/>
          <w:bCs/>
          <w:spacing w:val="2"/>
        </w:rPr>
        <w:t>A</w:t>
      </w:r>
      <w:r w:rsidRPr="0004312D">
        <w:rPr>
          <w:rFonts w:asciiTheme="majorHAnsi" w:hAnsiTheme="majorHAnsi"/>
          <w:b/>
          <w:bCs/>
        </w:rPr>
        <w:t>L</w:t>
      </w:r>
      <w:r w:rsidRPr="0004312D">
        <w:rPr>
          <w:rFonts w:asciiTheme="majorHAnsi" w:hAnsiTheme="majorHAnsi"/>
          <w:b/>
          <w:bCs/>
          <w:spacing w:val="3"/>
        </w:rPr>
        <w:t>I</w:t>
      </w:r>
      <w:r w:rsidRPr="0004312D">
        <w:rPr>
          <w:rFonts w:asciiTheme="majorHAnsi" w:hAnsiTheme="majorHAnsi"/>
          <w:b/>
          <w:bCs/>
          <w:spacing w:val="2"/>
        </w:rPr>
        <w:t>F</w:t>
      </w:r>
      <w:r w:rsidRPr="0004312D">
        <w:rPr>
          <w:rFonts w:asciiTheme="majorHAnsi" w:hAnsiTheme="majorHAnsi"/>
          <w:b/>
          <w:bCs/>
          <w:spacing w:val="3"/>
        </w:rPr>
        <w:t>I</w:t>
      </w:r>
      <w:r w:rsidRPr="0004312D">
        <w:rPr>
          <w:rFonts w:asciiTheme="majorHAnsi" w:hAnsiTheme="majorHAnsi"/>
          <w:b/>
          <w:bCs/>
          <w:spacing w:val="1"/>
        </w:rPr>
        <w:t>C</w:t>
      </w:r>
      <w:r w:rsidRPr="0004312D">
        <w:rPr>
          <w:rFonts w:asciiTheme="majorHAnsi" w:hAnsiTheme="majorHAnsi"/>
          <w:b/>
          <w:bCs/>
          <w:spacing w:val="-22"/>
        </w:rPr>
        <w:t>A</w:t>
      </w:r>
      <w:r w:rsidRPr="0004312D">
        <w:rPr>
          <w:rFonts w:asciiTheme="majorHAnsi" w:hAnsiTheme="majorHAnsi"/>
          <w:b/>
          <w:bCs/>
          <w:spacing w:val="5"/>
        </w:rPr>
        <w:t>T</w:t>
      </w:r>
      <w:r w:rsidRPr="0004312D">
        <w:rPr>
          <w:rFonts w:asciiTheme="majorHAnsi" w:hAnsiTheme="majorHAnsi"/>
          <w:b/>
          <w:bCs/>
          <w:spacing w:val="3"/>
        </w:rPr>
        <w:t>I</w:t>
      </w:r>
      <w:r w:rsidRPr="0004312D">
        <w:rPr>
          <w:rFonts w:asciiTheme="majorHAnsi" w:hAnsiTheme="majorHAnsi"/>
          <w:b/>
          <w:bCs/>
          <w:spacing w:val="2"/>
        </w:rPr>
        <w:t>ON</w:t>
      </w:r>
    </w:p>
    <w:p w14:paraId="2FE9F9FD" w14:textId="77777777" w:rsidR="00B64715" w:rsidRPr="0004312D" w:rsidRDefault="00B64715">
      <w:pPr>
        <w:spacing w:line="200" w:lineRule="exact"/>
        <w:rPr>
          <w:rFonts w:asciiTheme="majorHAnsi" w:hAnsiTheme="majorHAnsi"/>
        </w:rPr>
      </w:pPr>
    </w:p>
    <w:p w14:paraId="285AEC52" w14:textId="77777777" w:rsidR="00B64715" w:rsidRPr="0004312D" w:rsidRDefault="00B64715">
      <w:pPr>
        <w:spacing w:line="200" w:lineRule="exact"/>
        <w:rPr>
          <w:rFonts w:asciiTheme="majorHAnsi" w:hAnsiTheme="majorHAnsi"/>
        </w:rPr>
        <w:sectPr w:rsidR="00B64715" w:rsidRPr="0004312D">
          <w:type w:val="continuous"/>
          <w:pgSz w:w="11920" w:h="16840"/>
          <w:pgMar w:top="820" w:right="840" w:bottom="280" w:left="660" w:header="720" w:footer="720" w:gutter="0"/>
          <w:cols w:space="720"/>
        </w:sectPr>
      </w:pPr>
    </w:p>
    <w:p w14:paraId="4328C900" w14:textId="77777777" w:rsidR="00B64715" w:rsidRPr="0004312D" w:rsidRDefault="0004312D">
      <w:pPr>
        <w:spacing w:before="76"/>
        <w:ind w:left="113"/>
        <w:rPr>
          <w:rFonts w:asciiTheme="majorHAnsi" w:hAnsiTheme="majorHAnsi"/>
        </w:rPr>
      </w:pPr>
      <w:r w:rsidRPr="0004312D">
        <w:rPr>
          <w:rFonts w:asciiTheme="majorHAnsi" w:hAnsiTheme="majorHAnsi"/>
          <w:spacing w:val="9"/>
        </w:rPr>
        <w:t>P</w:t>
      </w:r>
      <w:r w:rsidRPr="0004312D">
        <w:rPr>
          <w:rFonts w:asciiTheme="majorHAnsi" w:hAnsiTheme="majorHAnsi"/>
          <w:spacing w:val="8"/>
        </w:rPr>
        <w:t>E</w:t>
      </w:r>
      <w:r w:rsidRPr="0004312D">
        <w:rPr>
          <w:rFonts w:asciiTheme="majorHAnsi" w:hAnsiTheme="majorHAnsi"/>
          <w:spacing w:val="9"/>
        </w:rPr>
        <w:t>R</w:t>
      </w:r>
      <w:r w:rsidRPr="0004312D">
        <w:rPr>
          <w:rFonts w:asciiTheme="majorHAnsi" w:hAnsiTheme="majorHAnsi"/>
          <w:spacing w:val="7"/>
        </w:rPr>
        <w:t>S</w:t>
      </w:r>
      <w:r w:rsidRPr="0004312D">
        <w:rPr>
          <w:rFonts w:asciiTheme="majorHAnsi" w:hAnsiTheme="majorHAnsi"/>
          <w:spacing w:val="10"/>
        </w:rPr>
        <w:t>ON</w:t>
      </w:r>
      <w:r w:rsidRPr="0004312D">
        <w:rPr>
          <w:rFonts w:asciiTheme="majorHAnsi" w:hAnsiTheme="majorHAnsi"/>
          <w:spacing w:val="7"/>
        </w:rPr>
        <w:t>A</w:t>
      </w:r>
      <w:r w:rsidRPr="0004312D">
        <w:rPr>
          <w:rFonts w:asciiTheme="majorHAnsi" w:hAnsiTheme="majorHAnsi"/>
        </w:rPr>
        <w:t>L</w:t>
      </w:r>
      <w:r w:rsidRPr="0004312D">
        <w:rPr>
          <w:rFonts w:asciiTheme="majorHAnsi" w:hAnsiTheme="majorHAnsi"/>
          <w:spacing w:val="5"/>
        </w:rPr>
        <w:t xml:space="preserve"> </w:t>
      </w:r>
      <w:r w:rsidRPr="0004312D">
        <w:rPr>
          <w:rFonts w:asciiTheme="majorHAnsi" w:hAnsiTheme="majorHAnsi"/>
          <w:spacing w:val="9"/>
        </w:rPr>
        <w:t>S</w:t>
      </w:r>
      <w:r w:rsidRPr="0004312D">
        <w:rPr>
          <w:rFonts w:asciiTheme="majorHAnsi" w:hAnsiTheme="majorHAnsi"/>
          <w:spacing w:val="7"/>
        </w:rPr>
        <w:t>K</w:t>
      </w:r>
      <w:r w:rsidRPr="0004312D">
        <w:rPr>
          <w:rFonts w:asciiTheme="majorHAnsi" w:hAnsiTheme="majorHAnsi"/>
          <w:spacing w:val="10"/>
        </w:rPr>
        <w:t>I</w:t>
      </w:r>
      <w:r w:rsidRPr="0004312D">
        <w:rPr>
          <w:rFonts w:asciiTheme="majorHAnsi" w:hAnsiTheme="majorHAnsi"/>
          <w:spacing w:val="8"/>
        </w:rPr>
        <w:t>LL</w:t>
      </w:r>
      <w:r w:rsidRPr="0004312D">
        <w:rPr>
          <w:rFonts w:asciiTheme="majorHAnsi" w:hAnsiTheme="majorHAnsi"/>
        </w:rPr>
        <w:t>S</w:t>
      </w:r>
    </w:p>
    <w:p w14:paraId="0EB3DC38" w14:textId="77777777" w:rsidR="00B64715" w:rsidRPr="0004312D" w:rsidRDefault="00B64715">
      <w:pPr>
        <w:spacing w:before="9" w:line="260" w:lineRule="exact"/>
        <w:rPr>
          <w:rFonts w:asciiTheme="majorHAnsi" w:hAnsiTheme="majorHAnsi"/>
          <w:sz w:val="26"/>
          <w:szCs w:val="26"/>
        </w:rPr>
      </w:pPr>
    </w:p>
    <w:p w14:paraId="2514144E" w14:textId="77777777" w:rsidR="00B64715" w:rsidRPr="0004312D" w:rsidRDefault="0004312D">
      <w:pPr>
        <w:spacing w:line="277" w:lineRule="auto"/>
        <w:ind w:left="113" w:right="174"/>
        <w:rPr>
          <w:rFonts w:asciiTheme="majorHAnsi" w:hAnsiTheme="majorHAnsi"/>
        </w:rPr>
      </w:pPr>
      <w:r w:rsidRPr="0004312D">
        <w:rPr>
          <w:rFonts w:asciiTheme="majorHAnsi" w:hAnsiTheme="majorHAnsi"/>
          <w:i/>
          <w:spacing w:val="4"/>
        </w:rPr>
        <w:t>M</w:t>
      </w:r>
      <w:r w:rsidRPr="0004312D">
        <w:rPr>
          <w:rFonts w:asciiTheme="majorHAnsi" w:hAnsiTheme="majorHAnsi"/>
          <w:i/>
          <w:spacing w:val="6"/>
        </w:rPr>
        <w:t>a</w:t>
      </w:r>
      <w:r w:rsidRPr="0004312D">
        <w:rPr>
          <w:rFonts w:asciiTheme="majorHAnsi" w:hAnsiTheme="majorHAnsi"/>
          <w:i/>
          <w:spacing w:val="4"/>
        </w:rPr>
        <w:t>t</w:t>
      </w:r>
      <w:r w:rsidRPr="0004312D">
        <w:rPr>
          <w:rFonts w:asciiTheme="majorHAnsi" w:hAnsiTheme="majorHAnsi"/>
          <w:i/>
          <w:spacing w:val="6"/>
        </w:rPr>
        <w:t>u</w:t>
      </w:r>
      <w:r w:rsidRPr="0004312D">
        <w:rPr>
          <w:rFonts w:asciiTheme="majorHAnsi" w:hAnsiTheme="majorHAnsi"/>
          <w:i/>
          <w:spacing w:val="4"/>
        </w:rPr>
        <w:t>r</w:t>
      </w:r>
      <w:r w:rsidRPr="0004312D">
        <w:rPr>
          <w:rFonts w:asciiTheme="majorHAnsi" w:hAnsiTheme="majorHAnsi"/>
          <w:i/>
        </w:rPr>
        <w:t>e</w:t>
      </w:r>
      <w:r w:rsidRPr="0004312D">
        <w:rPr>
          <w:rFonts w:asciiTheme="majorHAnsi" w:hAnsiTheme="majorHAnsi"/>
          <w:i/>
          <w:spacing w:val="9"/>
        </w:rPr>
        <w:t xml:space="preserve"> </w:t>
      </w:r>
      <w:r w:rsidRPr="0004312D">
        <w:rPr>
          <w:rFonts w:asciiTheme="majorHAnsi" w:hAnsiTheme="majorHAnsi"/>
          <w:i/>
        </w:rPr>
        <w:t>&amp;</w:t>
      </w:r>
      <w:r w:rsidRPr="0004312D">
        <w:rPr>
          <w:rFonts w:asciiTheme="majorHAnsi" w:hAnsiTheme="majorHAnsi"/>
          <w:i/>
          <w:spacing w:val="4"/>
        </w:rPr>
        <w:t xml:space="preserve"> r</w:t>
      </w:r>
      <w:r w:rsidRPr="0004312D">
        <w:rPr>
          <w:rFonts w:asciiTheme="majorHAnsi" w:hAnsiTheme="majorHAnsi"/>
          <w:i/>
          <w:spacing w:val="7"/>
        </w:rPr>
        <w:t>e</w:t>
      </w:r>
      <w:r w:rsidRPr="0004312D">
        <w:rPr>
          <w:rFonts w:asciiTheme="majorHAnsi" w:hAnsiTheme="majorHAnsi"/>
          <w:i/>
          <w:spacing w:val="4"/>
        </w:rPr>
        <w:t>s</w:t>
      </w:r>
      <w:r w:rsidRPr="0004312D">
        <w:rPr>
          <w:rFonts w:asciiTheme="majorHAnsi" w:hAnsiTheme="majorHAnsi"/>
          <w:i/>
          <w:spacing w:val="6"/>
        </w:rPr>
        <w:t>pon</w:t>
      </w:r>
      <w:r w:rsidRPr="0004312D">
        <w:rPr>
          <w:rFonts w:asciiTheme="majorHAnsi" w:hAnsiTheme="majorHAnsi"/>
          <w:i/>
          <w:spacing w:val="4"/>
        </w:rPr>
        <w:t>si</w:t>
      </w:r>
      <w:r w:rsidRPr="0004312D">
        <w:rPr>
          <w:rFonts w:asciiTheme="majorHAnsi" w:hAnsiTheme="majorHAnsi"/>
          <w:i/>
          <w:spacing w:val="6"/>
        </w:rPr>
        <w:t>b</w:t>
      </w:r>
      <w:r w:rsidRPr="0004312D">
        <w:rPr>
          <w:rFonts w:asciiTheme="majorHAnsi" w:hAnsiTheme="majorHAnsi"/>
          <w:i/>
          <w:spacing w:val="4"/>
        </w:rPr>
        <w:t>l</w:t>
      </w:r>
      <w:r w:rsidRPr="0004312D">
        <w:rPr>
          <w:rFonts w:asciiTheme="majorHAnsi" w:hAnsiTheme="majorHAnsi"/>
          <w:i/>
        </w:rPr>
        <w:t xml:space="preserve">e </w:t>
      </w:r>
      <w:r w:rsidRPr="0004312D">
        <w:rPr>
          <w:rFonts w:asciiTheme="majorHAnsi" w:hAnsiTheme="majorHAnsi"/>
          <w:i/>
          <w:spacing w:val="6"/>
        </w:rPr>
        <w:t>a</w:t>
      </w:r>
      <w:r w:rsidRPr="0004312D">
        <w:rPr>
          <w:rFonts w:asciiTheme="majorHAnsi" w:hAnsiTheme="majorHAnsi"/>
          <w:i/>
          <w:spacing w:val="4"/>
        </w:rPr>
        <w:t>ttit</w:t>
      </w:r>
      <w:r w:rsidRPr="0004312D">
        <w:rPr>
          <w:rFonts w:asciiTheme="majorHAnsi" w:hAnsiTheme="majorHAnsi"/>
          <w:i/>
          <w:spacing w:val="6"/>
        </w:rPr>
        <w:t>ud</w:t>
      </w:r>
      <w:r w:rsidRPr="0004312D">
        <w:rPr>
          <w:rFonts w:asciiTheme="majorHAnsi" w:hAnsiTheme="majorHAnsi"/>
          <w:i/>
        </w:rPr>
        <w:t>e</w:t>
      </w:r>
    </w:p>
    <w:p w14:paraId="0E5BC483" w14:textId="77777777" w:rsidR="00B64715" w:rsidRPr="0004312D" w:rsidRDefault="00B64715">
      <w:pPr>
        <w:spacing w:before="3" w:line="260" w:lineRule="exact"/>
        <w:rPr>
          <w:rFonts w:asciiTheme="majorHAnsi" w:hAnsiTheme="majorHAnsi"/>
          <w:sz w:val="26"/>
          <w:szCs w:val="26"/>
        </w:rPr>
      </w:pPr>
    </w:p>
    <w:p w14:paraId="718E96B3" w14:textId="77777777" w:rsidR="00B64715" w:rsidRPr="0004312D" w:rsidRDefault="0004312D">
      <w:pPr>
        <w:ind w:left="113"/>
        <w:rPr>
          <w:rFonts w:asciiTheme="majorHAnsi" w:hAnsiTheme="majorHAnsi"/>
        </w:rPr>
      </w:pPr>
      <w:r w:rsidRPr="0004312D">
        <w:rPr>
          <w:rFonts w:asciiTheme="majorHAnsi" w:hAnsiTheme="majorHAnsi"/>
          <w:i/>
          <w:spacing w:val="5"/>
        </w:rPr>
        <w:t>P</w:t>
      </w:r>
      <w:r w:rsidRPr="0004312D">
        <w:rPr>
          <w:rFonts w:asciiTheme="majorHAnsi" w:hAnsiTheme="majorHAnsi"/>
          <w:i/>
          <w:spacing w:val="6"/>
        </w:rPr>
        <w:t>a</w:t>
      </w:r>
      <w:r w:rsidRPr="0004312D">
        <w:rPr>
          <w:rFonts w:asciiTheme="majorHAnsi" w:hAnsiTheme="majorHAnsi"/>
          <w:i/>
          <w:spacing w:val="4"/>
        </w:rPr>
        <w:t>ti</w:t>
      </w:r>
      <w:r w:rsidRPr="0004312D">
        <w:rPr>
          <w:rFonts w:asciiTheme="majorHAnsi" w:hAnsiTheme="majorHAnsi"/>
          <w:i/>
          <w:spacing w:val="5"/>
        </w:rPr>
        <w:t>e</w:t>
      </w:r>
      <w:r w:rsidRPr="0004312D">
        <w:rPr>
          <w:rFonts w:asciiTheme="majorHAnsi" w:hAnsiTheme="majorHAnsi"/>
          <w:i/>
          <w:spacing w:val="6"/>
        </w:rPr>
        <w:t>n</w:t>
      </w:r>
      <w:r w:rsidRPr="0004312D">
        <w:rPr>
          <w:rFonts w:asciiTheme="majorHAnsi" w:hAnsiTheme="majorHAnsi"/>
          <w:i/>
          <w:spacing w:val="5"/>
        </w:rPr>
        <w:t>c</w:t>
      </w:r>
      <w:r w:rsidRPr="0004312D">
        <w:rPr>
          <w:rFonts w:asciiTheme="majorHAnsi" w:hAnsiTheme="majorHAnsi"/>
          <w:i/>
        </w:rPr>
        <w:t>e</w:t>
      </w:r>
    </w:p>
    <w:p w14:paraId="06384B50" w14:textId="77777777" w:rsidR="00B64715" w:rsidRPr="0004312D" w:rsidRDefault="00B64715">
      <w:pPr>
        <w:spacing w:before="18" w:line="280" w:lineRule="exact"/>
        <w:rPr>
          <w:rFonts w:asciiTheme="majorHAnsi" w:hAnsiTheme="majorHAnsi"/>
          <w:sz w:val="28"/>
          <w:szCs w:val="28"/>
        </w:rPr>
      </w:pPr>
    </w:p>
    <w:p w14:paraId="38AE0053" w14:textId="77777777" w:rsidR="00B64715" w:rsidRPr="0004312D" w:rsidRDefault="0004312D">
      <w:pPr>
        <w:spacing w:line="552" w:lineRule="auto"/>
        <w:ind w:left="113" w:right="576"/>
        <w:jc w:val="both"/>
        <w:rPr>
          <w:rFonts w:asciiTheme="majorHAnsi" w:hAnsiTheme="majorHAnsi"/>
        </w:rPr>
      </w:pPr>
      <w:r w:rsidRPr="0004312D">
        <w:rPr>
          <w:rFonts w:asciiTheme="majorHAnsi" w:hAnsiTheme="majorHAnsi"/>
          <w:i/>
          <w:spacing w:val="5"/>
        </w:rPr>
        <w:t>Q</w:t>
      </w:r>
      <w:r w:rsidRPr="0004312D">
        <w:rPr>
          <w:rFonts w:asciiTheme="majorHAnsi" w:hAnsiTheme="majorHAnsi"/>
          <w:i/>
          <w:spacing w:val="6"/>
        </w:rPr>
        <w:t>u</w:t>
      </w:r>
      <w:r w:rsidRPr="0004312D">
        <w:rPr>
          <w:rFonts w:asciiTheme="majorHAnsi" w:hAnsiTheme="majorHAnsi"/>
          <w:i/>
          <w:spacing w:val="4"/>
        </w:rPr>
        <w:t>i</w:t>
      </w:r>
      <w:r w:rsidRPr="0004312D">
        <w:rPr>
          <w:rFonts w:asciiTheme="majorHAnsi" w:hAnsiTheme="majorHAnsi"/>
          <w:i/>
          <w:spacing w:val="5"/>
        </w:rPr>
        <w:t>c</w:t>
      </w:r>
      <w:r w:rsidRPr="0004312D">
        <w:rPr>
          <w:rFonts w:asciiTheme="majorHAnsi" w:hAnsiTheme="majorHAnsi"/>
          <w:i/>
        </w:rPr>
        <w:t>k</w:t>
      </w:r>
      <w:r w:rsidRPr="0004312D">
        <w:rPr>
          <w:rFonts w:asciiTheme="majorHAnsi" w:hAnsiTheme="majorHAnsi"/>
          <w:i/>
          <w:spacing w:val="8"/>
        </w:rPr>
        <w:t xml:space="preserve"> </w:t>
      </w:r>
      <w:r w:rsidRPr="0004312D">
        <w:rPr>
          <w:rFonts w:asciiTheme="majorHAnsi" w:hAnsiTheme="majorHAnsi"/>
          <w:i/>
        </w:rPr>
        <w:t xml:space="preserve">&amp; </w:t>
      </w:r>
      <w:r w:rsidRPr="0004312D">
        <w:rPr>
          <w:rFonts w:asciiTheme="majorHAnsi" w:hAnsiTheme="majorHAnsi"/>
          <w:i/>
          <w:spacing w:val="5"/>
        </w:rPr>
        <w:t>e</w:t>
      </w:r>
      <w:r w:rsidRPr="0004312D">
        <w:rPr>
          <w:rFonts w:asciiTheme="majorHAnsi" w:hAnsiTheme="majorHAnsi"/>
          <w:i/>
          <w:spacing w:val="7"/>
        </w:rPr>
        <w:t>f</w:t>
      </w:r>
      <w:r w:rsidRPr="0004312D">
        <w:rPr>
          <w:rFonts w:asciiTheme="majorHAnsi" w:hAnsiTheme="majorHAnsi"/>
          <w:i/>
          <w:spacing w:val="4"/>
        </w:rPr>
        <w:t>fi</w:t>
      </w:r>
      <w:r w:rsidRPr="0004312D">
        <w:rPr>
          <w:rFonts w:asciiTheme="majorHAnsi" w:hAnsiTheme="majorHAnsi"/>
          <w:i/>
          <w:spacing w:val="5"/>
        </w:rPr>
        <w:t>c</w:t>
      </w:r>
      <w:r w:rsidRPr="0004312D">
        <w:rPr>
          <w:rFonts w:asciiTheme="majorHAnsi" w:hAnsiTheme="majorHAnsi"/>
          <w:i/>
          <w:spacing w:val="4"/>
        </w:rPr>
        <w:t>i</w:t>
      </w:r>
      <w:r w:rsidRPr="0004312D">
        <w:rPr>
          <w:rFonts w:asciiTheme="majorHAnsi" w:hAnsiTheme="majorHAnsi"/>
          <w:i/>
          <w:spacing w:val="5"/>
        </w:rPr>
        <w:t>e</w:t>
      </w:r>
      <w:r w:rsidRPr="0004312D">
        <w:rPr>
          <w:rFonts w:asciiTheme="majorHAnsi" w:hAnsiTheme="majorHAnsi"/>
          <w:i/>
          <w:spacing w:val="6"/>
        </w:rPr>
        <w:t>n</w:t>
      </w:r>
      <w:r w:rsidRPr="0004312D">
        <w:rPr>
          <w:rFonts w:asciiTheme="majorHAnsi" w:hAnsiTheme="majorHAnsi"/>
          <w:i/>
        </w:rPr>
        <w:t xml:space="preserve">t </w:t>
      </w:r>
      <w:r w:rsidRPr="0004312D">
        <w:rPr>
          <w:rFonts w:asciiTheme="majorHAnsi" w:hAnsiTheme="majorHAnsi"/>
          <w:i/>
          <w:spacing w:val="4"/>
        </w:rPr>
        <w:t>C</w:t>
      </w:r>
      <w:r w:rsidRPr="0004312D">
        <w:rPr>
          <w:rFonts w:asciiTheme="majorHAnsi" w:hAnsiTheme="majorHAnsi"/>
          <w:i/>
          <w:spacing w:val="6"/>
        </w:rPr>
        <w:t>a</w:t>
      </w:r>
      <w:r w:rsidRPr="0004312D">
        <w:rPr>
          <w:rFonts w:asciiTheme="majorHAnsi" w:hAnsiTheme="majorHAnsi"/>
          <w:i/>
          <w:spacing w:val="4"/>
        </w:rPr>
        <w:t>l</w:t>
      </w:r>
      <w:r w:rsidRPr="0004312D">
        <w:rPr>
          <w:rFonts w:asciiTheme="majorHAnsi" w:hAnsiTheme="majorHAnsi"/>
          <w:i/>
        </w:rPr>
        <w:t xml:space="preserve">m </w:t>
      </w:r>
      <w:r w:rsidRPr="0004312D">
        <w:rPr>
          <w:rFonts w:asciiTheme="majorHAnsi" w:hAnsiTheme="majorHAnsi"/>
          <w:i/>
          <w:spacing w:val="6"/>
        </w:rPr>
        <w:t>p</w:t>
      </w:r>
      <w:r w:rsidRPr="0004312D">
        <w:rPr>
          <w:rFonts w:asciiTheme="majorHAnsi" w:hAnsiTheme="majorHAnsi"/>
          <w:i/>
          <w:spacing w:val="5"/>
        </w:rPr>
        <w:t>e</w:t>
      </w:r>
      <w:r w:rsidRPr="0004312D">
        <w:rPr>
          <w:rFonts w:asciiTheme="majorHAnsi" w:hAnsiTheme="majorHAnsi"/>
          <w:i/>
          <w:spacing w:val="6"/>
        </w:rPr>
        <w:t>r</w:t>
      </w:r>
      <w:r w:rsidRPr="0004312D">
        <w:rPr>
          <w:rFonts w:asciiTheme="majorHAnsi" w:hAnsiTheme="majorHAnsi"/>
          <w:i/>
          <w:spacing w:val="4"/>
        </w:rPr>
        <w:t>s</w:t>
      </w:r>
      <w:r w:rsidRPr="0004312D">
        <w:rPr>
          <w:rFonts w:asciiTheme="majorHAnsi" w:hAnsiTheme="majorHAnsi"/>
          <w:i/>
          <w:spacing w:val="6"/>
        </w:rPr>
        <w:t>ona</w:t>
      </w:r>
      <w:r w:rsidRPr="0004312D">
        <w:rPr>
          <w:rFonts w:asciiTheme="majorHAnsi" w:hAnsiTheme="majorHAnsi"/>
          <w:i/>
          <w:spacing w:val="4"/>
        </w:rPr>
        <w:t>lit</w:t>
      </w:r>
      <w:r w:rsidRPr="0004312D">
        <w:rPr>
          <w:rFonts w:asciiTheme="majorHAnsi" w:hAnsiTheme="majorHAnsi"/>
          <w:i/>
        </w:rPr>
        <w:t xml:space="preserve">y </w:t>
      </w:r>
      <w:r w:rsidRPr="0004312D">
        <w:rPr>
          <w:rFonts w:asciiTheme="majorHAnsi" w:hAnsiTheme="majorHAnsi"/>
          <w:i/>
          <w:spacing w:val="5"/>
        </w:rPr>
        <w:t>E</w:t>
      </w:r>
      <w:r w:rsidRPr="0004312D">
        <w:rPr>
          <w:rFonts w:asciiTheme="majorHAnsi" w:hAnsiTheme="majorHAnsi"/>
          <w:i/>
          <w:spacing w:val="6"/>
        </w:rPr>
        <w:t>n</w:t>
      </w:r>
      <w:r w:rsidRPr="0004312D">
        <w:rPr>
          <w:rFonts w:asciiTheme="majorHAnsi" w:hAnsiTheme="majorHAnsi"/>
          <w:i/>
          <w:spacing w:val="5"/>
        </w:rPr>
        <w:t>e</w:t>
      </w:r>
      <w:r w:rsidRPr="0004312D">
        <w:rPr>
          <w:rFonts w:asciiTheme="majorHAnsi" w:hAnsiTheme="majorHAnsi"/>
          <w:i/>
          <w:spacing w:val="4"/>
        </w:rPr>
        <w:t>r</w:t>
      </w:r>
      <w:r w:rsidRPr="0004312D">
        <w:rPr>
          <w:rFonts w:asciiTheme="majorHAnsi" w:hAnsiTheme="majorHAnsi"/>
          <w:i/>
          <w:spacing w:val="6"/>
        </w:rPr>
        <w:t>g</w:t>
      </w:r>
      <w:r w:rsidRPr="0004312D">
        <w:rPr>
          <w:rFonts w:asciiTheme="majorHAnsi" w:hAnsiTheme="majorHAnsi"/>
          <w:i/>
          <w:spacing w:val="5"/>
        </w:rPr>
        <w:t>e</w:t>
      </w:r>
      <w:r w:rsidRPr="0004312D">
        <w:rPr>
          <w:rFonts w:asciiTheme="majorHAnsi" w:hAnsiTheme="majorHAnsi"/>
          <w:i/>
          <w:spacing w:val="4"/>
        </w:rPr>
        <w:t>ti</w:t>
      </w:r>
      <w:r w:rsidRPr="0004312D">
        <w:rPr>
          <w:rFonts w:asciiTheme="majorHAnsi" w:hAnsiTheme="majorHAnsi"/>
          <w:i/>
        </w:rPr>
        <w:t>c</w:t>
      </w:r>
    </w:p>
    <w:p w14:paraId="064F35D7" w14:textId="77777777" w:rsidR="00B64715" w:rsidRPr="0004312D" w:rsidRDefault="0004312D">
      <w:pPr>
        <w:spacing w:before="12" w:line="553" w:lineRule="auto"/>
        <w:ind w:left="113" w:right="844"/>
        <w:rPr>
          <w:rFonts w:asciiTheme="majorHAnsi" w:hAnsiTheme="majorHAnsi"/>
        </w:rPr>
      </w:pPr>
      <w:r w:rsidRPr="0004312D">
        <w:rPr>
          <w:rFonts w:asciiTheme="majorHAnsi" w:hAnsiTheme="majorHAnsi"/>
          <w:i/>
          <w:spacing w:val="5"/>
        </w:rPr>
        <w:t>Q</w:t>
      </w:r>
      <w:r w:rsidRPr="0004312D">
        <w:rPr>
          <w:rFonts w:asciiTheme="majorHAnsi" w:hAnsiTheme="majorHAnsi"/>
          <w:i/>
          <w:spacing w:val="6"/>
        </w:rPr>
        <w:t>u</w:t>
      </w:r>
      <w:r w:rsidRPr="0004312D">
        <w:rPr>
          <w:rFonts w:asciiTheme="majorHAnsi" w:hAnsiTheme="majorHAnsi"/>
          <w:i/>
          <w:spacing w:val="4"/>
        </w:rPr>
        <w:t>i</w:t>
      </w:r>
      <w:r w:rsidRPr="0004312D">
        <w:rPr>
          <w:rFonts w:asciiTheme="majorHAnsi" w:hAnsiTheme="majorHAnsi"/>
          <w:i/>
          <w:spacing w:val="5"/>
        </w:rPr>
        <w:t>c</w:t>
      </w:r>
      <w:r w:rsidRPr="0004312D">
        <w:rPr>
          <w:rFonts w:asciiTheme="majorHAnsi" w:hAnsiTheme="majorHAnsi"/>
          <w:i/>
        </w:rPr>
        <w:t>k</w:t>
      </w:r>
      <w:r w:rsidRPr="0004312D">
        <w:rPr>
          <w:rFonts w:asciiTheme="majorHAnsi" w:hAnsiTheme="majorHAnsi"/>
          <w:i/>
          <w:spacing w:val="5"/>
        </w:rPr>
        <w:t xml:space="preserve"> </w:t>
      </w:r>
      <w:r w:rsidRPr="0004312D">
        <w:rPr>
          <w:rFonts w:asciiTheme="majorHAnsi" w:hAnsiTheme="majorHAnsi"/>
          <w:i/>
          <w:spacing w:val="4"/>
        </w:rPr>
        <w:t>l</w:t>
      </w:r>
      <w:r w:rsidRPr="0004312D">
        <w:rPr>
          <w:rFonts w:asciiTheme="majorHAnsi" w:hAnsiTheme="majorHAnsi"/>
          <w:i/>
          <w:spacing w:val="5"/>
        </w:rPr>
        <w:t>e</w:t>
      </w:r>
      <w:r w:rsidRPr="0004312D">
        <w:rPr>
          <w:rFonts w:asciiTheme="majorHAnsi" w:hAnsiTheme="majorHAnsi"/>
          <w:i/>
          <w:spacing w:val="6"/>
        </w:rPr>
        <w:t>a</w:t>
      </w:r>
      <w:r w:rsidRPr="0004312D">
        <w:rPr>
          <w:rFonts w:asciiTheme="majorHAnsi" w:hAnsiTheme="majorHAnsi"/>
          <w:i/>
          <w:spacing w:val="4"/>
        </w:rPr>
        <w:t>r</w:t>
      </w:r>
      <w:r w:rsidRPr="0004312D">
        <w:rPr>
          <w:rFonts w:asciiTheme="majorHAnsi" w:hAnsiTheme="majorHAnsi"/>
          <w:i/>
          <w:spacing w:val="6"/>
        </w:rPr>
        <w:t>n</w:t>
      </w:r>
      <w:r w:rsidRPr="0004312D">
        <w:rPr>
          <w:rFonts w:asciiTheme="majorHAnsi" w:hAnsiTheme="majorHAnsi"/>
          <w:i/>
          <w:spacing w:val="5"/>
        </w:rPr>
        <w:t>e</w:t>
      </w:r>
      <w:r w:rsidRPr="0004312D">
        <w:rPr>
          <w:rFonts w:asciiTheme="majorHAnsi" w:hAnsiTheme="majorHAnsi"/>
          <w:i/>
        </w:rPr>
        <w:t xml:space="preserve">r </w:t>
      </w:r>
      <w:r w:rsidRPr="0004312D">
        <w:rPr>
          <w:rFonts w:asciiTheme="majorHAnsi" w:hAnsiTheme="majorHAnsi"/>
          <w:i/>
          <w:spacing w:val="4"/>
        </w:rPr>
        <w:t>C</w:t>
      </w:r>
      <w:r w:rsidRPr="0004312D">
        <w:rPr>
          <w:rFonts w:asciiTheme="majorHAnsi" w:hAnsiTheme="majorHAnsi"/>
          <w:i/>
          <w:spacing w:val="6"/>
        </w:rPr>
        <w:t>a</w:t>
      </w:r>
      <w:r w:rsidRPr="0004312D">
        <w:rPr>
          <w:rFonts w:asciiTheme="majorHAnsi" w:hAnsiTheme="majorHAnsi"/>
          <w:i/>
          <w:spacing w:val="4"/>
        </w:rPr>
        <w:t>ri</w:t>
      </w:r>
      <w:r w:rsidRPr="0004312D">
        <w:rPr>
          <w:rFonts w:asciiTheme="majorHAnsi" w:hAnsiTheme="majorHAnsi"/>
          <w:i/>
          <w:spacing w:val="6"/>
        </w:rPr>
        <w:t>n</w:t>
      </w:r>
      <w:r w:rsidRPr="0004312D">
        <w:rPr>
          <w:rFonts w:asciiTheme="majorHAnsi" w:hAnsiTheme="majorHAnsi"/>
          <w:i/>
        </w:rPr>
        <w:t xml:space="preserve">g </w:t>
      </w:r>
      <w:r w:rsidRPr="0004312D">
        <w:rPr>
          <w:rFonts w:asciiTheme="majorHAnsi" w:hAnsiTheme="majorHAnsi"/>
          <w:i/>
          <w:spacing w:val="6"/>
        </w:rPr>
        <w:t>S</w:t>
      </w:r>
      <w:r w:rsidRPr="0004312D">
        <w:rPr>
          <w:rFonts w:asciiTheme="majorHAnsi" w:hAnsiTheme="majorHAnsi"/>
          <w:i/>
          <w:spacing w:val="5"/>
        </w:rPr>
        <w:t>ym</w:t>
      </w:r>
      <w:r w:rsidRPr="0004312D">
        <w:rPr>
          <w:rFonts w:asciiTheme="majorHAnsi" w:hAnsiTheme="majorHAnsi"/>
          <w:i/>
          <w:spacing w:val="6"/>
        </w:rPr>
        <w:t>pa</w:t>
      </w:r>
      <w:r w:rsidRPr="0004312D">
        <w:rPr>
          <w:rFonts w:asciiTheme="majorHAnsi" w:hAnsiTheme="majorHAnsi"/>
          <w:i/>
          <w:spacing w:val="4"/>
        </w:rPr>
        <w:t>t</w:t>
      </w:r>
      <w:r w:rsidRPr="0004312D">
        <w:rPr>
          <w:rFonts w:asciiTheme="majorHAnsi" w:hAnsiTheme="majorHAnsi"/>
          <w:i/>
          <w:spacing w:val="6"/>
        </w:rPr>
        <w:t>h</w:t>
      </w:r>
      <w:r w:rsidRPr="0004312D">
        <w:rPr>
          <w:rFonts w:asciiTheme="majorHAnsi" w:hAnsiTheme="majorHAnsi"/>
          <w:i/>
          <w:spacing w:val="5"/>
        </w:rPr>
        <w:t>e</w:t>
      </w:r>
      <w:r w:rsidRPr="0004312D">
        <w:rPr>
          <w:rFonts w:asciiTheme="majorHAnsi" w:hAnsiTheme="majorHAnsi"/>
          <w:i/>
          <w:spacing w:val="4"/>
        </w:rPr>
        <w:t>ti</w:t>
      </w:r>
      <w:r w:rsidRPr="0004312D">
        <w:rPr>
          <w:rFonts w:asciiTheme="majorHAnsi" w:hAnsiTheme="majorHAnsi"/>
          <w:i/>
        </w:rPr>
        <w:t xml:space="preserve">c </w:t>
      </w:r>
      <w:r w:rsidRPr="0004312D">
        <w:rPr>
          <w:rFonts w:asciiTheme="majorHAnsi" w:hAnsiTheme="majorHAnsi"/>
          <w:i/>
          <w:spacing w:val="5"/>
        </w:rPr>
        <w:t>G</w:t>
      </w:r>
      <w:r w:rsidRPr="0004312D">
        <w:rPr>
          <w:rFonts w:asciiTheme="majorHAnsi" w:hAnsiTheme="majorHAnsi"/>
          <w:i/>
          <w:spacing w:val="6"/>
        </w:rPr>
        <w:t>oo</w:t>
      </w:r>
      <w:r w:rsidRPr="0004312D">
        <w:rPr>
          <w:rFonts w:asciiTheme="majorHAnsi" w:hAnsiTheme="majorHAnsi"/>
          <w:i/>
        </w:rPr>
        <w:t>d</w:t>
      </w:r>
      <w:r w:rsidRPr="0004312D">
        <w:rPr>
          <w:rFonts w:asciiTheme="majorHAnsi" w:hAnsiTheme="majorHAnsi"/>
          <w:i/>
          <w:spacing w:val="7"/>
        </w:rPr>
        <w:t xml:space="preserve"> </w:t>
      </w:r>
      <w:r w:rsidRPr="0004312D">
        <w:rPr>
          <w:rFonts w:asciiTheme="majorHAnsi" w:hAnsiTheme="majorHAnsi"/>
          <w:i/>
          <w:spacing w:val="5"/>
        </w:rPr>
        <w:t>mem</w:t>
      </w:r>
      <w:r w:rsidRPr="0004312D">
        <w:rPr>
          <w:rFonts w:asciiTheme="majorHAnsi" w:hAnsiTheme="majorHAnsi"/>
          <w:i/>
          <w:spacing w:val="6"/>
        </w:rPr>
        <w:t>o</w:t>
      </w:r>
      <w:r w:rsidRPr="0004312D">
        <w:rPr>
          <w:rFonts w:asciiTheme="majorHAnsi" w:hAnsiTheme="majorHAnsi"/>
          <w:i/>
          <w:spacing w:val="4"/>
        </w:rPr>
        <w:t>r</w:t>
      </w:r>
      <w:r w:rsidRPr="0004312D">
        <w:rPr>
          <w:rFonts w:asciiTheme="majorHAnsi" w:hAnsiTheme="majorHAnsi"/>
          <w:i/>
        </w:rPr>
        <w:t>y</w:t>
      </w:r>
    </w:p>
    <w:p w14:paraId="27D129BC" w14:textId="77777777" w:rsidR="00B64715" w:rsidRPr="0004312D" w:rsidRDefault="00B64715">
      <w:pPr>
        <w:spacing w:before="3" w:line="180" w:lineRule="exact"/>
        <w:rPr>
          <w:rFonts w:asciiTheme="majorHAnsi" w:hAnsiTheme="majorHAnsi"/>
          <w:sz w:val="19"/>
          <w:szCs w:val="19"/>
        </w:rPr>
      </w:pPr>
    </w:p>
    <w:p w14:paraId="1E3AE6B8" w14:textId="77777777" w:rsidR="00B64715" w:rsidRPr="0004312D" w:rsidRDefault="00B64715">
      <w:pPr>
        <w:spacing w:line="200" w:lineRule="exact"/>
        <w:rPr>
          <w:rFonts w:asciiTheme="majorHAnsi" w:hAnsiTheme="majorHAnsi"/>
        </w:rPr>
      </w:pPr>
    </w:p>
    <w:p w14:paraId="54B1D704" w14:textId="77777777" w:rsidR="00B64715" w:rsidRPr="0004312D" w:rsidRDefault="0004312D">
      <w:pPr>
        <w:ind w:left="130" w:right="-54"/>
        <w:rPr>
          <w:rFonts w:asciiTheme="majorHAnsi" w:hAnsiTheme="majorHAnsi"/>
        </w:rPr>
      </w:pPr>
      <w:r w:rsidRPr="0004312D">
        <w:rPr>
          <w:rFonts w:asciiTheme="majorHAnsi" w:hAnsiTheme="majorHAnsi"/>
          <w:spacing w:val="11"/>
        </w:rPr>
        <w:t>P</w:t>
      </w:r>
      <w:r w:rsidRPr="0004312D">
        <w:rPr>
          <w:rFonts w:asciiTheme="majorHAnsi" w:hAnsiTheme="majorHAnsi"/>
          <w:spacing w:val="10"/>
        </w:rPr>
        <w:t>E</w:t>
      </w:r>
      <w:r w:rsidRPr="0004312D">
        <w:rPr>
          <w:rFonts w:asciiTheme="majorHAnsi" w:hAnsiTheme="majorHAnsi"/>
          <w:spacing w:val="9"/>
        </w:rPr>
        <w:t>RS</w:t>
      </w:r>
      <w:r w:rsidRPr="0004312D">
        <w:rPr>
          <w:rFonts w:asciiTheme="majorHAnsi" w:hAnsiTheme="majorHAnsi"/>
          <w:spacing w:val="10"/>
        </w:rPr>
        <w:t>ON</w:t>
      </w:r>
      <w:r w:rsidRPr="0004312D">
        <w:rPr>
          <w:rFonts w:asciiTheme="majorHAnsi" w:hAnsiTheme="majorHAnsi"/>
          <w:spacing w:val="7"/>
        </w:rPr>
        <w:t>A</w:t>
      </w:r>
      <w:r w:rsidRPr="0004312D">
        <w:rPr>
          <w:rFonts w:asciiTheme="majorHAnsi" w:hAnsiTheme="majorHAnsi"/>
        </w:rPr>
        <w:t>L</w:t>
      </w:r>
      <w:r w:rsidRPr="0004312D">
        <w:rPr>
          <w:rFonts w:asciiTheme="majorHAnsi" w:hAnsiTheme="majorHAnsi"/>
          <w:spacing w:val="8"/>
        </w:rPr>
        <w:t xml:space="preserve"> </w:t>
      </w:r>
      <w:r w:rsidRPr="0004312D">
        <w:rPr>
          <w:rFonts w:asciiTheme="majorHAnsi" w:hAnsiTheme="majorHAnsi"/>
          <w:spacing w:val="10"/>
        </w:rPr>
        <w:t>D</w:t>
      </w:r>
      <w:r w:rsidRPr="0004312D">
        <w:rPr>
          <w:rFonts w:asciiTheme="majorHAnsi" w:hAnsiTheme="majorHAnsi"/>
          <w:spacing w:val="8"/>
        </w:rPr>
        <w:t>E</w:t>
      </w:r>
      <w:r w:rsidRPr="0004312D">
        <w:rPr>
          <w:rFonts w:asciiTheme="majorHAnsi" w:hAnsiTheme="majorHAnsi"/>
          <w:spacing w:val="13"/>
        </w:rPr>
        <w:t>T</w:t>
      </w:r>
      <w:r w:rsidRPr="0004312D">
        <w:rPr>
          <w:rFonts w:asciiTheme="majorHAnsi" w:hAnsiTheme="majorHAnsi"/>
          <w:spacing w:val="7"/>
        </w:rPr>
        <w:t>A</w:t>
      </w:r>
      <w:r w:rsidRPr="0004312D">
        <w:rPr>
          <w:rFonts w:asciiTheme="majorHAnsi" w:hAnsiTheme="majorHAnsi"/>
          <w:spacing w:val="10"/>
        </w:rPr>
        <w:t>I</w:t>
      </w:r>
      <w:r w:rsidRPr="0004312D">
        <w:rPr>
          <w:rFonts w:asciiTheme="majorHAnsi" w:hAnsiTheme="majorHAnsi"/>
          <w:spacing w:val="8"/>
        </w:rPr>
        <w:t>L</w:t>
      </w:r>
      <w:r w:rsidRPr="0004312D">
        <w:rPr>
          <w:rFonts w:asciiTheme="majorHAnsi" w:hAnsiTheme="majorHAnsi"/>
        </w:rPr>
        <w:t>S</w:t>
      </w:r>
    </w:p>
    <w:p w14:paraId="45929ACE" w14:textId="77777777" w:rsidR="00B64715" w:rsidRPr="0004312D" w:rsidRDefault="00B64715">
      <w:pPr>
        <w:spacing w:before="3" w:line="240" w:lineRule="exact"/>
        <w:rPr>
          <w:rFonts w:asciiTheme="majorHAnsi" w:hAnsiTheme="majorHAnsi"/>
          <w:sz w:val="24"/>
          <w:szCs w:val="24"/>
        </w:rPr>
      </w:pPr>
    </w:p>
    <w:p w14:paraId="17D9487E" w14:textId="77777777" w:rsidR="0004312D" w:rsidRDefault="0004312D">
      <w:pPr>
        <w:spacing w:line="220" w:lineRule="exact"/>
        <w:ind w:left="13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Ari Miles</w:t>
      </w:r>
    </w:p>
    <w:p w14:paraId="39D7B881" w14:textId="3EC7F39B" w:rsidR="00B64715" w:rsidRPr="0004312D" w:rsidRDefault="0004312D">
      <w:pPr>
        <w:spacing w:line="220" w:lineRule="exact"/>
        <w:ind w:left="130"/>
        <w:rPr>
          <w:rFonts w:asciiTheme="majorHAnsi" w:hAnsiTheme="majorHAnsi"/>
        </w:rPr>
      </w:pPr>
      <w:r w:rsidRPr="0004312D">
        <w:rPr>
          <w:rFonts w:asciiTheme="majorHAnsi" w:hAnsiTheme="majorHAnsi"/>
          <w:i/>
        </w:rPr>
        <w:t>D</w:t>
      </w:r>
      <w:r w:rsidRPr="0004312D">
        <w:rPr>
          <w:rFonts w:asciiTheme="majorHAnsi" w:hAnsiTheme="majorHAnsi"/>
          <w:i/>
          <w:spacing w:val="1"/>
        </w:rPr>
        <w:t>a</w:t>
      </w:r>
      <w:r w:rsidRPr="0004312D">
        <w:rPr>
          <w:rFonts w:asciiTheme="majorHAnsi" w:hAnsiTheme="majorHAnsi"/>
          <w:i/>
        </w:rPr>
        <w:t>yj</w:t>
      </w:r>
      <w:r w:rsidRPr="0004312D">
        <w:rPr>
          <w:rFonts w:asciiTheme="majorHAnsi" w:hAnsiTheme="majorHAnsi"/>
          <w:i/>
          <w:spacing w:val="1"/>
        </w:rPr>
        <w:t>o</w:t>
      </w:r>
      <w:r w:rsidRPr="0004312D">
        <w:rPr>
          <w:rFonts w:asciiTheme="majorHAnsi" w:hAnsiTheme="majorHAnsi"/>
          <w:i/>
        </w:rPr>
        <w:t>b</w:t>
      </w:r>
      <w:r w:rsidRPr="0004312D">
        <w:rPr>
          <w:rFonts w:asciiTheme="majorHAnsi" w:hAnsiTheme="majorHAnsi"/>
          <w:i/>
          <w:spacing w:val="-5"/>
        </w:rPr>
        <w:t xml:space="preserve"> </w:t>
      </w:r>
      <w:r w:rsidRPr="0004312D">
        <w:rPr>
          <w:rFonts w:asciiTheme="majorHAnsi" w:hAnsiTheme="majorHAnsi"/>
          <w:i/>
        </w:rPr>
        <w:t>Ltd</w:t>
      </w:r>
    </w:p>
    <w:p w14:paraId="23CDECEE" w14:textId="77777777" w:rsidR="00B64715" w:rsidRPr="0004312D" w:rsidRDefault="0004312D">
      <w:pPr>
        <w:ind w:left="130" w:right="768"/>
        <w:rPr>
          <w:rFonts w:asciiTheme="majorHAnsi" w:hAnsiTheme="majorHAnsi"/>
        </w:rPr>
      </w:pPr>
      <w:r w:rsidRPr="0004312D">
        <w:rPr>
          <w:rFonts w:asciiTheme="majorHAnsi" w:hAnsiTheme="majorHAnsi"/>
          <w:i/>
          <w:spacing w:val="1"/>
        </w:rPr>
        <w:t>12</w:t>
      </w:r>
      <w:r w:rsidRPr="0004312D">
        <w:rPr>
          <w:rFonts w:asciiTheme="majorHAnsi" w:hAnsiTheme="majorHAnsi"/>
          <w:i/>
        </w:rPr>
        <w:t>0</w:t>
      </w:r>
      <w:r w:rsidRPr="0004312D">
        <w:rPr>
          <w:rFonts w:asciiTheme="majorHAnsi" w:hAnsiTheme="majorHAnsi"/>
          <w:i/>
          <w:spacing w:val="-2"/>
        </w:rPr>
        <w:t xml:space="preserve"> </w:t>
      </w:r>
      <w:r w:rsidRPr="0004312D">
        <w:rPr>
          <w:rFonts w:asciiTheme="majorHAnsi" w:hAnsiTheme="majorHAnsi"/>
          <w:i/>
        </w:rPr>
        <w:t>Vyse</w:t>
      </w:r>
      <w:r w:rsidRPr="0004312D">
        <w:rPr>
          <w:rFonts w:asciiTheme="majorHAnsi" w:hAnsiTheme="majorHAnsi"/>
          <w:i/>
          <w:spacing w:val="-4"/>
        </w:rPr>
        <w:t xml:space="preserve"> </w:t>
      </w:r>
      <w:r w:rsidRPr="0004312D">
        <w:rPr>
          <w:rFonts w:asciiTheme="majorHAnsi" w:hAnsiTheme="majorHAnsi"/>
          <w:i/>
          <w:spacing w:val="1"/>
        </w:rPr>
        <w:t>S</w:t>
      </w:r>
      <w:r w:rsidRPr="0004312D">
        <w:rPr>
          <w:rFonts w:asciiTheme="majorHAnsi" w:hAnsiTheme="majorHAnsi"/>
          <w:i/>
        </w:rPr>
        <w:t>t</w:t>
      </w:r>
      <w:r w:rsidRPr="0004312D">
        <w:rPr>
          <w:rFonts w:asciiTheme="majorHAnsi" w:hAnsiTheme="majorHAnsi"/>
          <w:i/>
          <w:spacing w:val="-1"/>
        </w:rPr>
        <w:t>r</w:t>
      </w:r>
      <w:r w:rsidRPr="0004312D">
        <w:rPr>
          <w:rFonts w:asciiTheme="majorHAnsi" w:hAnsiTheme="majorHAnsi"/>
          <w:i/>
        </w:rPr>
        <w:t>e</w:t>
      </w:r>
      <w:r w:rsidRPr="0004312D">
        <w:rPr>
          <w:rFonts w:asciiTheme="majorHAnsi" w:hAnsiTheme="majorHAnsi"/>
          <w:i/>
          <w:spacing w:val="1"/>
        </w:rPr>
        <w:t>e</w:t>
      </w:r>
      <w:r w:rsidRPr="0004312D">
        <w:rPr>
          <w:rFonts w:asciiTheme="majorHAnsi" w:hAnsiTheme="majorHAnsi"/>
          <w:i/>
        </w:rPr>
        <w:t>t Bi</w:t>
      </w:r>
      <w:r w:rsidRPr="0004312D">
        <w:rPr>
          <w:rFonts w:asciiTheme="majorHAnsi" w:hAnsiTheme="majorHAnsi"/>
          <w:i/>
          <w:spacing w:val="-1"/>
        </w:rPr>
        <w:t>r</w:t>
      </w:r>
      <w:r w:rsidRPr="0004312D">
        <w:rPr>
          <w:rFonts w:asciiTheme="majorHAnsi" w:hAnsiTheme="majorHAnsi"/>
          <w:i/>
        </w:rPr>
        <w:t>mi</w:t>
      </w:r>
      <w:r w:rsidRPr="0004312D">
        <w:rPr>
          <w:rFonts w:asciiTheme="majorHAnsi" w:hAnsiTheme="majorHAnsi"/>
          <w:i/>
          <w:spacing w:val="1"/>
        </w:rPr>
        <w:t>ngha</w:t>
      </w:r>
      <w:r w:rsidRPr="0004312D">
        <w:rPr>
          <w:rFonts w:asciiTheme="majorHAnsi" w:hAnsiTheme="majorHAnsi"/>
          <w:i/>
        </w:rPr>
        <w:t>m B</w:t>
      </w:r>
      <w:r w:rsidRPr="0004312D">
        <w:rPr>
          <w:rFonts w:asciiTheme="majorHAnsi" w:hAnsiTheme="majorHAnsi"/>
          <w:i/>
          <w:spacing w:val="1"/>
        </w:rPr>
        <w:t>1</w:t>
      </w:r>
      <w:r w:rsidRPr="0004312D">
        <w:rPr>
          <w:rFonts w:asciiTheme="majorHAnsi" w:hAnsiTheme="majorHAnsi"/>
          <w:i/>
        </w:rPr>
        <w:t>8</w:t>
      </w:r>
      <w:r w:rsidRPr="0004312D">
        <w:rPr>
          <w:rFonts w:asciiTheme="majorHAnsi" w:hAnsiTheme="majorHAnsi"/>
          <w:i/>
          <w:spacing w:val="-2"/>
        </w:rPr>
        <w:t xml:space="preserve"> </w:t>
      </w:r>
      <w:r w:rsidRPr="0004312D">
        <w:rPr>
          <w:rFonts w:asciiTheme="majorHAnsi" w:hAnsiTheme="majorHAnsi"/>
          <w:i/>
          <w:spacing w:val="1"/>
        </w:rPr>
        <w:t>6</w:t>
      </w:r>
      <w:r w:rsidRPr="0004312D">
        <w:rPr>
          <w:rFonts w:asciiTheme="majorHAnsi" w:hAnsiTheme="majorHAnsi"/>
          <w:i/>
          <w:spacing w:val="-1"/>
        </w:rPr>
        <w:t>N</w:t>
      </w:r>
      <w:r w:rsidRPr="0004312D">
        <w:rPr>
          <w:rFonts w:asciiTheme="majorHAnsi" w:hAnsiTheme="majorHAnsi"/>
          <w:i/>
        </w:rPr>
        <w:t>F E</w:t>
      </w:r>
      <w:r w:rsidRPr="0004312D">
        <w:rPr>
          <w:rFonts w:asciiTheme="majorHAnsi" w:hAnsiTheme="majorHAnsi"/>
          <w:i/>
          <w:spacing w:val="1"/>
        </w:rPr>
        <w:t>ng</w:t>
      </w:r>
      <w:r w:rsidRPr="0004312D">
        <w:rPr>
          <w:rFonts w:asciiTheme="majorHAnsi" w:hAnsiTheme="majorHAnsi"/>
          <w:i/>
        </w:rPr>
        <w:t>l</w:t>
      </w:r>
      <w:r w:rsidRPr="0004312D">
        <w:rPr>
          <w:rFonts w:asciiTheme="majorHAnsi" w:hAnsiTheme="majorHAnsi"/>
          <w:i/>
          <w:spacing w:val="1"/>
        </w:rPr>
        <w:t>a</w:t>
      </w:r>
      <w:r w:rsidRPr="0004312D">
        <w:rPr>
          <w:rFonts w:asciiTheme="majorHAnsi" w:hAnsiTheme="majorHAnsi"/>
          <w:i/>
          <w:spacing w:val="-1"/>
        </w:rPr>
        <w:t>n</w:t>
      </w:r>
      <w:r w:rsidRPr="0004312D">
        <w:rPr>
          <w:rFonts w:asciiTheme="majorHAnsi" w:hAnsiTheme="majorHAnsi"/>
          <w:i/>
          <w:spacing w:val="3"/>
        </w:rPr>
        <w:t>d</w:t>
      </w:r>
      <w:r w:rsidRPr="0004312D">
        <w:rPr>
          <w:rFonts w:asciiTheme="majorHAnsi" w:hAnsiTheme="majorHAnsi"/>
          <w:i/>
        </w:rPr>
        <w:t>,</w:t>
      </w:r>
      <w:r w:rsidRPr="0004312D">
        <w:rPr>
          <w:rFonts w:asciiTheme="majorHAnsi" w:hAnsiTheme="majorHAnsi"/>
          <w:i/>
          <w:spacing w:val="-6"/>
        </w:rPr>
        <w:t xml:space="preserve"> </w:t>
      </w:r>
      <w:r w:rsidRPr="0004312D">
        <w:rPr>
          <w:rFonts w:asciiTheme="majorHAnsi" w:hAnsiTheme="majorHAnsi"/>
          <w:i/>
        </w:rPr>
        <w:t>UK</w:t>
      </w:r>
    </w:p>
    <w:p w14:paraId="2E07258D" w14:textId="77777777" w:rsidR="00B64715" w:rsidRPr="0004312D" w:rsidRDefault="0004312D">
      <w:pPr>
        <w:ind w:left="130"/>
        <w:rPr>
          <w:rFonts w:asciiTheme="majorHAnsi" w:hAnsiTheme="majorHAnsi"/>
        </w:rPr>
      </w:pPr>
      <w:r w:rsidRPr="0004312D">
        <w:rPr>
          <w:rFonts w:asciiTheme="majorHAnsi" w:hAnsiTheme="majorHAnsi"/>
          <w:i/>
        </w:rPr>
        <w:t>T:</w:t>
      </w:r>
      <w:r w:rsidRPr="0004312D">
        <w:rPr>
          <w:rFonts w:asciiTheme="majorHAnsi" w:hAnsiTheme="majorHAnsi"/>
          <w:i/>
          <w:spacing w:val="-1"/>
        </w:rPr>
        <w:t xml:space="preserve"> </w:t>
      </w:r>
      <w:r w:rsidRPr="0004312D">
        <w:rPr>
          <w:rFonts w:asciiTheme="majorHAnsi" w:hAnsiTheme="majorHAnsi"/>
          <w:i/>
          <w:spacing w:val="1"/>
        </w:rPr>
        <w:t>004</w:t>
      </w:r>
      <w:r w:rsidRPr="0004312D">
        <w:rPr>
          <w:rFonts w:asciiTheme="majorHAnsi" w:hAnsiTheme="majorHAnsi"/>
          <w:i/>
        </w:rPr>
        <w:t>4</w:t>
      </w:r>
      <w:r w:rsidRPr="0004312D">
        <w:rPr>
          <w:rFonts w:asciiTheme="majorHAnsi" w:hAnsiTheme="majorHAnsi"/>
          <w:i/>
          <w:spacing w:val="-5"/>
        </w:rPr>
        <w:t xml:space="preserve"> </w:t>
      </w:r>
      <w:r w:rsidRPr="0004312D">
        <w:rPr>
          <w:rFonts w:asciiTheme="majorHAnsi" w:hAnsiTheme="majorHAnsi"/>
          <w:i/>
          <w:spacing w:val="1"/>
        </w:rPr>
        <w:t>1</w:t>
      </w:r>
      <w:r w:rsidRPr="0004312D">
        <w:rPr>
          <w:rFonts w:asciiTheme="majorHAnsi" w:hAnsiTheme="majorHAnsi"/>
          <w:i/>
          <w:spacing w:val="-1"/>
        </w:rPr>
        <w:t>2</w:t>
      </w:r>
      <w:r w:rsidRPr="0004312D">
        <w:rPr>
          <w:rFonts w:asciiTheme="majorHAnsi" w:hAnsiTheme="majorHAnsi"/>
          <w:i/>
        </w:rPr>
        <w:t>1</w:t>
      </w:r>
      <w:r w:rsidRPr="0004312D">
        <w:rPr>
          <w:rFonts w:asciiTheme="majorHAnsi" w:hAnsiTheme="majorHAnsi"/>
          <w:i/>
          <w:spacing w:val="-2"/>
        </w:rPr>
        <w:t xml:space="preserve"> </w:t>
      </w:r>
      <w:r w:rsidRPr="0004312D">
        <w:rPr>
          <w:rFonts w:asciiTheme="majorHAnsi" w:hAnsiTheme="majorHAnsi"/>
          <w:i/>
          <w:spacing w:val="1"/>
        </w:rPr>
        <w:t>6</w:t>
      </w:r>
      <w:r w:rsidRPr="0004312D">
        <w:rPr>
          <w:rFonts w:asciiTheme="majorHAnsi" w:hAnsiTheme="majorHAnsi"/>
          <w:i/>
          <w:spacing w:val="-1"/>
        </w:rPr>
        <w:t>3</w:t>
      </w:r>
      <w:r w:rsidRPr="0004312D">
        <w:rPr>
          <w:rFonts w:asciiTheme="majorHAnsi" w:hAnsiTheme="majorHAnsi"/>
          <w:i/>
        </w:rPr>
        <w:t>8</w:t>
      </w:r>
      <w:r w:rsidRPr="0004312D">
        <w:rPr>
          <w:rFonts w:asciiTheme="majorHAnsi" w:hAnsiTheme="majorHAnsi"/>
          <w:i/>
          <w:spacing w:val="-2"/>
        </w:rPr>
        <w:t xml:space="preserve"> </w:t>
      </w:r>
      <w:r w:rsidRPr="0004312D">
        <w:rPr>
          <w:rFonts w:asciiTheme="majorHAnsi" w:hAnsiTheme="majorHAnsi"/>
          <w:i/>
          <w:spacing w:val="-1"/>
        </w:rPr>
        <w:t>0</w:t>
      </w:r>
      <w:r w:rsidRPr="0004312D">
        <w:rPr>
          <w:rFonts w:asciiTheme="majorHAnsi" w:hAnsiTheme="majorHAnsi"/>
          <w:i/>
          <w:spacing w:val="1"/>
        </w:rPr>
        <w:t>02</w:t>
      </w:r>
      <w:r w:rsidRPr="0004312D">
        <w:rPr>
          <w:rFonts w:asciiTheme="majorHAnsi" w:hAnsiTheme="majorHAnsi"/>
          <w:i/>
        </w:rPr>
        <w:t>6</w:t>
      </w:r>
    </w:p>
    <w:p w14:paraId="633869D0" w14:textId="77777777" w:rsidR="00B64715" w:rsidRPr="0004312D" w:rsidRDefault="0004312D">
      <w:pPr>
        <w:spacing w:line="220" w:lineRule="exact"/>
        <w:ind w:left="130"/>
        <w:rPr>
          <w:rFonts w:asciiTheme="majorHAnsi" w:hAnsiTheme="majorHAnsi"/>
        </w:rPr>
      </w:pPr>
      <w:r w:rsidRPr="0004312D">
        <w:rPr>
          <w:rFonts w:asciiTheme="majorHAnsi" w:hAnsiTheme="majorHAnsi"/>
          <w:i/>
        </w:rPr>
        <w:t>M:</w:t>
      </w:r>
      <w:r w:rsidRPr="0004312D">
        <w:rPr>
          <w:rFonts w:asciiTheme="majorHAnsi" w:hAnsiTheme="majorHAnsi"/>
          <w:i/>
          <w:spacing w:val="-1"/>
        </w:rPr>
        <w:t xml:space="preserve"> </w:t>
      </w:r>
      <w:r w:rsidRPr="0004312D">
        <w:rPr>
          <w:rFonts w:asciiTheme="majorHAnsi" w:hAnsiTheme="majorHAnsi"/>
          <w:i/>
          <w:spacing w:val="1"/>
        </w:rPr>
        <w:t>004</w:t>
      </w:r>
      <w:r w:rsidRPr="0004312D">
        <w:rPr>
          <w:rFonts w:asciiTheme="majorHAnsi" w:hAnsiTheme="majorHAnsi"/>
          <w:i/>
        </w:rPr>
        <w:t>4</w:t>
      </w:r>
      <w:r w:rsidRPr="0004312D">
        <w:rPr>
          <w:rFonts w:asciiTheme="majorHAnsi" w:hAnsiTheme="majorHAnsi"/>
          <w:i/>
          <w:spacing w:val="-5"/>
        </w:rPr>
        <w:t xml:space="preserve"> </w:t>
      </w:r>
      <w:r w:rsidRPr="0004312D">
        <w:rPr>
          <w:rFonts w:asciiTheme="majorHAnsi" w:hAnsiTheme="majorHAnsi"/>
          <w:i/>
          <w:spacing w:val="1"/>
        </w:rPr>
        <w:t>12</w:t>
      </w:r>
      <w:r w:rsidRPr="0004312D">
        <w:rPr>
          <w:rFonts w:asciiTheme="majorHAnsi" w:hAnsiTheme="majorHAnsi"/>
          <w:i/>
        </w:rPr>
        <w:t>1</w:t>
      </w:r>
      <w:r w:rsidRPr="0004312D">
        <w:rPr>
          <w:rFonts w:asciiTheme="majorHAnsi" w:hAnsiTheme="majorHAnsi"/>
          <w:i/>
          <w:spacing w:val="-4"/>
        </w:rPr>
        <w:t xml:space="preserve"> </w:t>
      </w:r>
      <w:r w:rsidRPr="0004312D">
        <w:rPr>
          <w:rFonts w:asciiTheme="majorHAnsi" w:hAnsiTheme="majorHAnsi"/>
          <w:i/>
          <w:spacing w:val="1"/>
        </w:rPr>
        <w:t>6</w:t>
      </w:r>
      <w:r w:rsidRPr="0004312D">
        <w:rPr>
          <w:rFonts w:asciiTheme="majorHAnsi" w:hAnsiTheme="majorHAnsi"/>
          <w:i/>
          <w:spacing w:val="-1"/>
        </w:rPr>
        <w:t>3</w:t>
      </w:r>
      <w:r w:rsidRPr="0004312D">
        <w:rPr>
          <w:rFonts w:asciiTheme="majorHAnsi" w:hAnsiTheme="majorHAnsi"/>
          <w:i/>
        </w:rPr>
        <w:t>8</w:t>
      </w:r>
      <w:r w:rsidRPr="0004312D">
        <w:rPr>
          <w:rFonts w:asciiTheme="majorHAnsi" w:hAnsiTheme="majorHAnsi"/>
          <w:i/>
          <w:spacing w:val="-2"/>
        </w:rPr>
        <w:t xml:space="preserve"> </w:t>
      </w:r>
      <w:r w:rsidRPr="0004312D">
        <w:rPr>
          <w:rFonts w:asciiTheme="majorHAnsi" w:hAnsiTheme="majorHAnsi"/>
          <w:i/>
          <w:spacing w:val="1"/>
        </w:rPr>
        <w:t>0</w:t>
      </w:r>
      <w:r w:rsidRPr="0004312D">
        <w:rPr>
          <w:rFonts w:asciiTheme="majorHAnsi" w:hAnsiTheme="majorHAnsi"/>
          <w:i/>
          <w:spacing w:val="-1"/>
        </w:rPr>
        <w:t>0</w:t>
      </w:r>
      <w:r w:rsidRPr="0004312D">
        <w:rPr>
          <w:rFonts w:asciiTheme="majorHAnsi" w:hAnsiTheme="majorHAnsi"/>
          <w:i/>
          <w:spacing w:val="1"/>
        </w:rPr>
        <w:t>2</w:t>
      </w:r>
      <w:r w:rsidRPr="0004312D">
        <w:rPr>
          <w:rFonts w:asciiTheme="majorHAnsi" w:hAnsiTheme="majorHAnsi"/>
          <w:i/>
        </w:rPr>
        <w:t>6</w:t>
      </w:r>
    </w:p>
    <w:p w14:paraId="0640375E" w14:textId="28ABF7E1" w:rsidR="00B64715" w:rsidRPr="0004312D" w:rsidRDefault="0004312D">
      <w:pPr>
        <w:ind w:left="130"/>
        <w:rPr>
          <w:rFonts w:asciiTheme="majorHAnsi" w:hAnsiTheme="majorHAnsi"/>
        </w:rPr>
      </w:pPr>
      <w:r w:rsidRPr="0004312D">
        <w:rPr>
          <w:rFonts w:asciiTheme="majorHAnsi" w:hAnsiTheme="majorHAnsi"/>
          <w:i/>
        </w:rPr>
        <w:t>E:</w:t>
      </w:r>
      <w:r w:rsidRPr="0004312D">
        <w:rPr>
          <w:rFonts w:asciiTheme="majorHAnsi" w:hAnsiTheme="majorHAnsi"/>
          <w:i/>
          <w:spacing w:val="-1"/>
        </w:rPr>
        <w:t xml:space="preserve"> </w:t>
      </w:r>
      <w:hyperlink r:id="rId5">
        <w:r>
          <w:rPr>
            <w:rFonts w:asciiTheme="majorHAnsi" w:hAnsiTheme="majorHAnsi"/>
            <w:i/>
          </w:rPr>
          <w:t>miles@gmail.com</w:t>
        </w:r>
      </w:hyperlink>
    </w:p>
    <w:p w14:paraId="6898CCB7" w14:textId="77777777" w:rsidR="00B64715" w:rsidRPr="0004312D" w:rsidRDefault="0004312D">
      <w:pPr>
        <w:spacing w:before="33"/>
        <w:rPr>
          <w:rFonts w:asciiTheme="majorHAnsi" w:hAnsiTheme="majorHAnsi"/>
          <w:b/>
          <w:bCs/>
        </w:rPr>
      </w:pPr>
      <w:r w:rsidRPr="0004312D">
        <w:rPr>
          <w:rFonts w:asciiTheme="majorHAnsi" w:hAnsiTheme="majorHAnsi"/>
        </w:rPr>
        <w:br w:type="column"/>
      </w:r>
      <w:r w:rsidRPr="0004312D">
        <w:rPr>
          <w:rFonts w:asciiTheme="majorHAnsi" w:hAnsiTheme="majorHAnsi"/>
          <w:b/>
          <w:bCs/>
          <w:spacing w:val="2"/>
        </w:rPr>
        <w:t>D</w:t>
      </w:r>
      <w:r w:rsidRPr="0004312D">
        <w:rPr>
          <w:rFonts w:asciiTheme="majorHAnsi" w:hAnsiTheme="majorHAnsi"/>
          <w:b/>
          <w:bCs/>
          <w:spacing w:val="3"/>
        </w:rPr>
        <w:t>E</w:t>
      </w:r>
      <w:r w:rsidRPr="0004312D">
        <w:rPr>
          <w:rFonts w:asciiTheme="majorHAnsi" w:hAnsiTheme="majorHAnsi"/>
          <w:b/>
          <w:bCs/>
          <w:spacing w:val="2"/>
        </w:rPr>
        <w:t>N</w:t>
      </w:r>
      <w:r w:rsidRPr="0004312D">
        <w:rPr>
          <w:rFonts w:asciiTheme="majorHAnsi" w:hAnsiTheme="majorHAnsi"/>
          <w:b/>
          <w:bCs/>
          <w:spacing w:val="-11"/>
        </w:rPr>
        <w:t>T</w:t>
      </w:r>
      <w:r w:rsidRPr="0004312D">
        <w:rPr>
          <w:rFonts w:asciiTheme="majorHAnsi" w:hAnsiTheme="majorHAnsi"/>
          <w:b/>
          <w:bCs/>
        </w:rPr>
        <w:t>AL</w:t>
      </w:r>
      <w:r w:rsidRPr="0004312D">
        <w:rPr>
          <w:rFonts w:asciiTheme="majorHAnsi" w:hAnsiTheme="majorHAnsi"/>
          <w:b/>
          <w:bCs/>
          <w:spacing w:val="-12"/>
        </w:rPr>
        <w:t xml:space="preserve"> </w:t>
      </w:r>
      <w:r w:rsidRPr="0004312D">
        <w:rPr>
          <w:rFonts w:asciiTheme="majorHAnsi" w:hAnsiTheme="majorHAnsi"/>
          <w:b/>
          <w:bCs/>
          <w:spacing w:val="3"/>
        </w:rPr>
        <w:t>S</w:t>
      </w:r>
      <w:r w:rsidRPr="0004312D">
        <w:rPr>
          <w:rFonts w:asciiTheme="majorHAnsi" w:hAnsiTheme="majorHAnsi"/>
          <w:b/>
          <w:bCs/>
          <w:spacing w:val="2"/>
        </w:rPr>
        <w:t>K</w:t>
      </w:r>
      <w:r w:rsidRPr="0004312D">
        <w:rPr>
          <w:rFonts w:asciiTheme="majorHAnsi" w:hAnsiTheme="majorHAnsi"/>
          <w:b/>
          <w:bCs/>
          <w:spacing w:val="3"/>
        </w:rPr>
        <w:t>I</w:t>
      </w:r>
      <w:r w:rsidRPr="0004312D">
        <w:rPr>
          <w:rFonts w:asciiTheme="majorHAnsi" w:hAnsiTheme="majorHAnsi"/>
          <w:b/>
          <w:bCs/>
        </w:rPr>
        <w:t>L</w:t>
      </w:r>
      <w:r w:rsidRPr="0004312D">
        <w:rPr>
          <w:rFonts w:asciiTheme="majorHAnsi" w:hAnsiTheme="majorHAnsi"/>
          <w:b/>
          <w:bCs/>
          <w:spacing w:val="3"/>
        </w:rPr>
        <w:t>L</w:t>
      </w:r>
      <w:r w:rsidRPr="0004312D">
        <w:rPr>
          <w:rFonts w:asciiTheme="majorHAnsi" w:hAnsiTheme="majorHAnsi"/>
          <w:b/>
          <w:bCs/>
        </w:rPr>
        <w:t>S</w:t>
      </w:r>
      <w:r w:rsidRPr="0004312D">
        <w:rPr>
          <w:rFonts w:asciiTheme="majorHAnsi" w:hAnsiTheme="majorHAnsi"/>
          <w:b/>
          <w:bCs/>
          <w:spacing w:val="-12"/>
        </w:rPr>
        <w:t xml:space="preserve"> </w:t>
      </w:r>
      <w:r w:rsidRPr="0004312D">
        <w:rPr>
          <w:rFonts w:asciiTheme="majorHAnsi" w:hAnsiTheme="majorHAnsi"/>
          <w:b/>
          <w:bCs/>
        </w:rPr>
        <w:t>A</w:t>
      </w:r>
      <w:r w:rsidRPr="0004312D">
        <w:rPr>
          <w:rFonts w:asciiTheme="majorHAnsi" w:hAnsiTheme="majorHAnsi"/>
          <w:b/>
          <w:bCs/>
          <w:spacing w:val="3"/>
        </w:rPr>
        <w:t>Q</w:t>
      </w:r>
      <w:r w:rsidRPr="0004312D">
        <w:rPr>
          <w:rFonts w:asciiTheme="majorHAnsi" w:hAnsiTheme="majorHAnsi"/>
          <w:b/>
          <w:bCs/>
          <w:spacing w:val="2"/>
        </w:rPr>
        <w:t>U</w:t>
      </w:r>
      <w:r w:rsidRPr="0004312D">
        <w:rPr>
          <w:rFonts w:asciiTheme="majorHAnsi" w:hAnsiTheme="majorHAnsi"/>
          <w:b/>
          <w:bCs/>
          <w:spacing w:val="3"/>
        </w:rPr>
        <w:t>I</w:t>
      </w:r>
      <w:r w:rsidRPr="0004312D">
        <w:rPr>
          <w:rFonts w:asciiTheme="majorHAnsi" w:hAnsiTheme="majorHAnsi"/>
          <w:b/>
          <w:bCs/>
          <w:spacing w:val="1"/>
        </w:rPr>
        <w:t>R</w:t>
      </w:r>
      <w:r w:rsidRPr="0004312D">
        <w:rPr>
          <w:rFonts w:asciiTheme="majorHAnsi" w:hAnsiTheme="majorHAnsi"/>
          <w:b/>
          <w:bCs/>
          <w:spacing w:val="5"/>
        </w:rPr>
        <w:t>E</w:t>
      </w:r>
      <w:r w:rsidRPr="0004312D">
        <w:rPr>
          <w:rFonts w:asciiTheme="majorHAnsi" w:hAnsiTheme="majorHAnsi"/>
          <w:b/>
          <w:bCs/>
        </w:rPr>
        <w:t>D</w:t>
      </w:r>
      <w:r w:rsidRPr="0004312D">
        <w:rPr>
          <w:rFonts w:asciiTheme="majorHAnsi" w:hAnsiTheme="majorHAnsi"/>
          <w:b/>
          <w:bCs/>
          <w:spacing w:val="-9"/>
        </w:rPr>
        <w:t xml:space="preserve"> </w:t>
      </w:r>
      <w:r w:rsidRPr="0004312D">
        <w:rPr>
          <w:rFonts w:asciiTheme="majorHAnsi" w:hAnsiTheme="majorHAnsi"/>
          <w:b/>
          <w:bCs/>
          <w:spacing w:val="4"/>
        </w:rPr>
        <w:t>W</w:t>
      </w:r>
      <w:r w:rsidRPr="0004312D">
        <w:rPr>
          <w:rFonts w:asciiTheme="majorHAnsi" w:hAnsiTheme="majorHAnsi"/>
          <w:b/>
          <w:bCs/>
          <w:spacing w:val="2"/>
        </w:rPr>
        <w:t>H</w:t>
      </w:r>
      <w:r w:rsidRPr="0004312D">
        <w:rPr>
          <w:rFonts w:asciiTheme="majorHAnsi" w:hAnsiTheme="majorHAnsi"/>
          <w:b/>
          <w:bCs/>
          <w:spacing w:val="3"/>
        </w:rPr>
        <w:t>I</w:t>
      </w:r>
      <w:r w:rsidRPr="0004312D">
        <w:rPr>
          <w:rFonts w:asciiTheme="majorHAnsi" w:hAnsiTheme="majorHAnsi"/>
          <w:b/>
          <w:bCs/>
        </w:rPr>
        <w:t>L</w:t>
      </w:r>
      <w:r w:rsidRPr="0004312D">
        <w:rPr>
          <w:rFonts w:asciiTheme="majorHAnsi" w:hAnsiTheme="majorHAnsi"/>
          <w:b/>
          <w:bCs/>
          <w:spacing w:val="2"/>
        </w:rPr>
        <w:t>S</w:t>
      </w:r>
      <w:r w:rsidRPr="0004312D">
        <w:rPr>
          <w:rFonts w:asciiTheme="majorHAnsi" w:hAnsiTheme="majorHAnsi"/>
          <w:b/>
          <w:bCs/>
        </w:rPr>
        <w:t>T</w:t>
      </w:r>
      <w:r w:rsidRPr="0004312D">
        <w:rPr>
          <w:rFonts w:asciiTheme="majorHAnsi" w:hAnsiTheme="majorHAnsi"/>
          <w:b/>
          <w:bCs/>
          <w:spacing w:val="-5"/>
        </w:rPr>
        <w:t xml:space="preserve"> </w:t>
      </w:r>
      <w:r w:rsidRPr="0004312D">
        <w:rPr>
          <w:rFonts w:asciiTheme="majorHAnsi" w:hAnsiTheme="majorHAnsi"/>
          <w:b/>
          <w:bCs/>
        </w:rPr>
        <w:t>S</w:t>
      </w:r>
      <w:r w:rsidRPr="0004312D">
        <w:rPr>
          <w:rFonts w:asciiTheme="majorHAnsi" w:hAnsiTheme="majorHAnsi"/>
          <w:b/>
          <w:bCs/>
          <w:spacing w:val="5"/>
        </w:rPr>
        <w:t>T</w:t>
      </w:r>
      <w:r w:rsidRPr="0004312D">
        <w:rPr>
          <w:rFonts w:asciiTheme="majorHAnsi" w:hAnsiTheme="majorHAnsi"/>
          <w:b/>
          <w:bCs/>
          <w:spacing w:val="2"/>
        </w:rPr>
        <w:t>UDY</w:t>
      </w:r>
      <w:r w:rsidRPr="0004312D">
        <w:rPr>
          <w:rFonts w:asciiTheme="majorHAnsi" w:hAnsiTheme="majorHAnsi"/>
          <w:b/>
          <w:bCs/>
          <w:spacing w:val="3"/>
        </w:rPr>
        <w:t>I</w:t>
      </w:r>
      <w:r w:rsidRPr="0004312D">
        <w:rPr>
          <w:rFonts w:asciiTheme="majorHAnsi" w:hAnsiTheme="majorHAnsi"/>
          <w:b/>
          <w:bCs/>
          <w:spacing w:val="2"/>
        </w:rPr>
        <w:t>N</w:t>
      </w:r>
      <w:r w:rsidRPr="0004312D">
        <w:rPr>
          <w:rFonts w:asciiTheme="majorHAnsi" w:hAnsiTheme="majorHAnsi"/>
          <w:b/>
          <w:bCs/>
        </w:rPr>
        <w:t>G</w:t>
      </w:r>
    </w:p>
    <w:p w14:paraId="48F271D4" w14:textId="77777777" w:rsidR="00B64715" w:rsidRPr="0004312D" w:rsidRDefault="00B64715">
      <w:pPr>
        <w:spacing w:before="10" w:line="220" w:lineRule="exact"/>
        <w:rPr>
          <w:rFonts w:asciiTheme="majorHAnsi" w:hAnsiTheme="majorHAnsi"/>
          <w:sz w:val="22"/>
          <w:szCs w:val="22"/>
        </w:rPr>
      </w:pPr>
    </w:p>
    <w:p w14:paraId="1805BAB1" w14:textId="77777777" w:rsidR="00B64715" w:rsidRPr="0004312D" w:rsidRDefault="0004312D">
      <w:pPr>
        <w:rPr>
          <w:rFonts w:asciiTheme="majorHAnsi" w:hAnsiTheme="majorHAnsi"/>
        </w:rPr>
      </w:pPr>
      <w:r w:rsidRPr="0004312D">
        <w:rPr>
          <w:rFonts w:asciiTheme="majorHAnsi" w:eastAsia="Segoe MDL2 Assets" w:hAnsiTheme="majorHAnsi" w:cs="Segoe MDL2 Assets"/>
          <w:w w:val="45"/>
        </w:rPr>
        <w:t xml:space="preserve">  </w:t>
      </w:r>
      <w:r w:rsidRPr="0004312D">
        <w:rPr>
          <w:rFonts w:asciiTheme="majorHAnsi" w:eastAsia="Segoe MDL2 Assets" w:hAnsiTheme="majorHAnsi" w:cs="Segoe MDL2 Assets"/>
          <w:spacing w:val="5"/>
          <w:w w:val="45"/>
        </w:rPr>
        <w:t xml:space="preserve"> </w:t>
      </w:r>
      <w:r w:rsidRPr="0004312D">
        <w:rPr>
          <w:rFonts w:asciiTheme="majorHAnsi" w:hAnsiTheme="majorHAnsi"/>
          <w:spacing w:val="5"/>
        </w:rPr>
        <w:t>Ha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  <w:spacing w:val="6"/>
        </w:rPr>
        <w:t>d</w:t>
      </w:r>
      <w:r w:rsidRPr="0004312D">
        <w:rPr>
          <w:rFonts w:asciiTheme="majorHAnsi" w:hAnsiTheme="majorHAnsi"/>
          <w:spacing w:val="4"/>
        </w:rPr>
        <w:t>i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</w:rPr>
        <w:t>g</w:t>
      </w:r>
      <w:r w:rsidRPr="0004312D">
        <w:rPr>
          <w:rFonts w:asciiTheme="majorHAnsi" w:hAnsiTheme="majorHAnsi"/>
          <w:spacing w:val="1"/>
        </w:rPr>
        <w:t xml:space="preserve"> </w:t>
      </w:r>
      <w:r w:rsidRPr="0004312D">
        <w:rPr>
          <w:rFonts w:asciiTheme="majorHAnsi" w:hAnsiTheme="majorHAnsi"/>
          <w:spacing w:val="3"/>
        </w:rPr>
        <w:t>d</w:t>
      </w:r>
      <w:r w:rsidRPr="0004312D">
        <w:rPr>
          <w:rFonts w:asciiTheme="majorHAnsi" w:hAnsiTheme="majorHAnsi"/>
          <w:spacing w:val="5"/>
        </w:rPr>
        <w:t>e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  <w:spacing w:val="4"/>
        </w:rPr>
        <w:t>ti</w:t>
      </w:r>
      <w:r w:rsidRPr="0004312D">
        <w:rPr>
          <w:rFonts w:asciiTheme="majorHAnsi" w:hAnsiTheme="majorHAnsi"/>
          <w:spacing w:val="7"/>
        </w:rPr>
        <w:t>s</w:t>
      </w:r>
      <w:r w:rsidRPr="0004312D">
        <w:rPr>
          <w:rFonts w:asciiTheme="majorHAnsi" w:hAnsiTheme="majorHAnsi"/>
          <w:spacing w:val="5"/>
        </w:rPr>
        <w:t>t</w:t>
      </w:r>
      <w:r w:rsidRPr="0004312D">
        <w:rPr>
          <w:rFonts w:asciiTheme="majorHAnsi" w:hAnsiTheme="majorHAnsi"/>
        </w:rPr>
        <w:t>s</w:t>
      </w:r>
      <w:r w:rsidRPr="0004312D">
        <w:rPr>
          <w:rFonts w:asciiTheme="majorHAnsi" w:hAnsiTheme="majorHAnsi"/>
          <w:spacing w:val="1"/>
        </w:rPr>
        <w:t xml:space="preserve"> </w:t>
      </w:r>
      <w:r w:rsidRPr="0004312D">
        <w:rPr>
          <w:rFonts w:asciiTheme="majorHAnsi" w:hAnsiTheme="majorHAnsi"/>
          <w:spacing w:val="4"/>
        </w:rPr>
        <w:t>i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  <w:spacing w:val="4"/>
        </w:rPr>
        <w:t>st</w:t>
      </w:r>
      <w:r w:rsidRPr="0004312D">
        <w:rPr>
          <w:rFonts w:asciiTheme="majorHAnsi" w:hAnsiTheme="majorHAnsi"/>
          <w:spacing w:val="5"/>
        </w:rPr>
        <w:t>r</w:t>
      </w:r>
      <w:r w:rsidRPr="0004312D">
        <w:rPr>
          <w:rFonts w:asciiTheme="majorHAnsi" w:hAnsiTheme="majorHAnsi"/>
          <w:spacing w:val="3"/>
        </w:rPr>
        <w:t>u</w:t>
      </w:r>
      <w:r w:rsidRPr="0004312D">
        <w:rPr>
          <w:rFonts w:asciiTheme="majorHAnsi" w:hAnsiTheme="majorHAnsi"/>
          <w:spacing w:val="1"/>
        </w:rPr>
        <w:t>m</w:t>
      </w:r>
      <w:r w:rsidRPr="0004312D">
        <w:rPr>
          <w:rFonts w:asciiTheme="majorHAnsi" w:hAnsiTheme="majorHAnsi"/>
          <w:spacing w:val="5"/>
        </w:rPr>
        <w:t>e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  <w:spacing w:val="4"/>
        </w:rPr>
        <w:t>t</w:t>
      </w:r>
      <w:r w:rsidRPr="0004312D">
        <w:rPr>
          <w:rFonts w:asciiTheme="majorHAnsi" w:hAnsiTheme="majorHAnsi"/>
        </w:rPr>
        <w:t>s</w:t>
      </w:r>
      <w:r w:rsidRPr="0004312D">
        <w:rPr>
          <w:rFonts w:asciiTheme="majorHAnsi" w:hAnsiTheme="majorHAnsi"/>
          <w:spacing w:val="2"/>
        </w:rPr>
        <w:t xml:space="preserve"> </w:t>
      </w:r>
      <w:r w:rsidRPr="0004312D">
        <w:rPr>
          <w:rFonts w:asciiTheme="majorHAnsi" w:hAnsiTheme="majorHAnsi"/>
          <w:spacing w:val="6"/>
        </w:rPr>
        <w:t>d</w:t>
      </w:r>
      <w:r w:rsidRPr="0004312D">
        <w:rPr>
          <w:rFonts w:asciiTheme="majorHAnsi" w:hAnsiTheme="majorHAnsi"/>
          <w:spacing w:val="3"/>
        </w:rPr>
        <w:t>ur</w:t>
      </w:r>
      <w:r w:rsidRPr="0004312D">
        <w:rPr>
          <w:rFonts w:asciiTheme="majorHAnsi" w:hAnsiTheme="majorHAnsi"/>
          <w:spacing w:val="4"/>
        </w:rPr>
        <w:t>i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</w:rPr>
        <w:t>g</w:t>
      </w:r>
      <w:r w:rsidRPr="0004312D">
        <w:rPr>
          <w:rFonts w:asciiTheme="majorHAnsi" w:hAnsiTheme="majorHAnsi"/>
          <w:spacing w:val="3"/>
        </w:rPr>
        <w:t xml:space="preserve"> p</w:t>
      </w:r>
      <w:r w:rsidRPr="0004312D">
        <w:rPr>
          <w:rFonts w:asciiTheme="majorHAnsi" w:hAnsiTheme="majorHAnsi"/>
          <w:spacing w:val="5"/>
        </w:rPr>
        <w:t>r</w:t>
      </w:r>
      <w:r w:rsidRPr="0004312D">
        <w:rPr>
          <w:rFonts w:asciiTheme="majorHAnsi" w:hAnsiTheme="majorHAnsi"/>
          <w:spacing w:val="3"/>
        </w:rPr>
        <w:t>o</w:t>
      </w:r>
      <w:r w:rsidRPr="0004312D">
        <w:rPr>
          <w:rFonts w:asciiTheme="majorHAnsi" w:hAnsiTheme="majorHAnsi"/>
          <w:spacing w:val="5"/>
        </w:rPr>
        <w:t>c</w:t>
      </w:r>
      <w:r w:rsidRPr="0004312D">
        <w:rPr>
          <w:rFonts w:asciiTheme="majorHAnsi" w:hAnsiTheme="majorHAnsi"/>
          <w:spacing w:val="3"/>
        </w:rPr>
        <w:t>e</w:t>
      </w:r>
      <w:r w:rsidRPr="0004312D">
        <w:rPr>
          <w:rFonts w:asciiTheme="majorHAnsi" w:hAnsiTheme="majorHAnsi"/>
          <w:spacing w:val="6"/>
        </w:rPr>
        <w:t>d</w:t>
      </w:r>
      <w:r w:rsidRPr="0004312D">
        <w:rPr>
          <w:rFonts w:asciiTheme="majorHAnsi" w:hAnsiTheme="majorHAnsi"/>
          <w:spacing w:val="3"/>
        </w:rPr>
        <w:t>u</w:t>
      </w:r>
      <w:r w:rsidRPr="0004312D">
        <w:rPr>
          <w:rFonts w:asciiTheme="majorHAnsi" w:hAnsiTheme="majorHAnsi"/>
          <w:spacing w:val="5"/>
        </w:rPr>
        <w:t>re</w:t>
      </w:r>
      <w:r w:rsidRPr="0004312D">
        <w:rPr>
          <w:rFonts w:asciiTheme="majorHAnsi" w:hAnsiTheme="majorHAnsi"/>
          <w:spacing w:val="9"/>
        </w:rPr>
        <w:t>s</w:t>
      </w:r>
      <w:r w:rsidRPr="0004312D">
        <w:rPr>
          <w:rFonts w:asciiTheme="majorHAnsi" w:hAnsiTheme="majorHAnsi"/>
        </w:rPr>
        <w:t>.</w:t>
      </w:r>
    </w:p>
    <w:p w14:paraId="2ED7E8A0" w14:textId="77777777" w:rsidR="00B64715" w:rsidRPr="0004312D" w:rsidRDefault="0004312D">
      <w:pPr>
        <w:spacing w:before="1"/>
        <w:rPr>
          <w:rFonts w:asciiTheme="majorHAnsi" w:hAnsiTheme="majorHAnsi"/>
        </w:rPr>
      </w:pPr>
      <w:r w:rsidRPr="0004312D">
        <w:rPr>
          <w:rFonts w:asciiTheme="majorHAnsi" w:eastAsia="Segoe MDL2 Assets" w:hAnsiTheme="majorHAnsi" w:cs="Segoe MDL2 Assets"/>
          <w:w w:val="45"/>
        </w:rPr>
        <w:t xml:space="preserve">  </w:t>
      </w:r>
      <w:r w:rsidRPr="0004312D">
        <w:rPr>
          <w:rFonts w:asciiTheme="majorHAnsi" w:eastAsia="Segoe MDL2 Assets" w:hAnsiTheme="majorHAnsi" w:cs="Segoe MDL2 Assets"/>
          <w:spacing w:val="5"/>
          <w:w w:val="45"/>
        </w:rPr>
        <w:t xml:space="preserve"> </w:t>
      </w:r>
      <w:r w:rsidRPr="0004312D">
        <w:rPr>
          <w:rFonts w:asciiTheme="majorHAnsi" w:hAnsiTheme="majorHAnsi"/>
          <w:spacing w:val="2"/>
        </w:rPr>
        <w:t>A</w:t>
      </w:r>
      <w:r w:rsidRPr="0004312D">
        <w:rPr>
          <w:rFonts w:asciiTheme="majorHAnsi" w:hAnsiTheme="majorHAnsi"/>
          <w:spacing w:val="5"/>
        </w:rPr>
        <w:t>cc</w:t>
      </w:r>
      <w:r w:rsidRPr="0004312D">
        <w:rPr>
          <w:rFonts w:asciiTheme="majorHAnsi" w:hAnsiTheme="majorHAnsi"/>
          <w:spacing w:val="3"/>
        </w:rPr>
        <w:t>u</w:t>
      </w:r>
      <w:r w:rsidRPr="0004312D">
        <w:rPr>
          <w:rFonts w:asciiTheme="majorHAnsi" w:hAnsiTheme="majorHAnsi"/>
          <w:spacing w:val="5"/>
        </w:rPr>
        <w:t>ra</w:t>
      </w:r>
      <w:r w:rsidRPr="0004312D">
        <w:rPr>
          <w:rFonts w:asciiTheme="majorHAnsi" w:hAnsiTheme="majorHAnsi"/>
          <w:spacing w:val="4"/>
        </w:rPr>
        <w:t>t</w:t>
      </w:r>
      <w:r w:rsidRPr="0004312D">
        <w:rPr>
          <w:rFonts w:asciiTheme="majorHAnsi" w:hAnsiTheme="majorHAnsi"/>
          <w:spacing w:val="5"/>
        </w:rPr>
        <w:t>e</w:t>
      </w:r>
      <w:r w:rsidRPr="0004312D">
        <w:rPr>
          <w:rFonts w:asciiTheme="majorHAnsi" w:hAnsiTheme="majorHAnsi"/>
          <w:spacing w:val="4"/>
        </w:rPr>
        <w:t>l</w:t>
      </w:r>
      <w:r w:rsidRPr="0004312D">
        <w:rPr>
          <w:rFonts w:asciiTheme="majorHAnsi" w:hAnsiTheme="majorHAnsi"/>
        </w:rPr>
        <w:t>y</w:t>
      </w:r>
      <w:r w:rsidRPr="0004312D">
        <w:rPr>
          <w:rFonts w:asciiTheme="majorHAnsi" w:hAnsiTheme="majorHAnsi"/>
          <w:spacing w:val="-3"/>
        </w:rPr>
        <w:t xml:space="preserve"> </w:t>
      </w:r>
      <w:r w:rsidRPr="0004312D">
        <w:rPr>
          <w:rFonts w:asciiTheme="majorHAnsi" w:hAnsiTheme="majorHAnsi"/>
          <w:spacing w:val="3"/>
        </w:rPr>
        <w:t>u</w:t>
      </w:r>
      <w:r w:rsidRPr="0004312D">
        <w:rPr>
          <w:rFonts w:asciiTheme="majorHAnsi" w:hAnsiTheme="majorHAnsi"/>
          <w:spacing w:val="6"/>
        </w:rPr>
        <w:t>p</w:t>
      </w:r>
      <w:r w:rsidRPr="0004312D">
        <w:rPr>
          <w:rFonts w:asciiTheme="majorHAnsi" w:hAnsiTheme="majorHAnsi"/>
          <w:spacing w:val="3"/>
        </w:rPr>
        <w:t>d</w:t>
      </w:r>
      <w:r w:rsidRPr="0004312D">
        <w:rPr>
          <w:rFonts w:asciiTheme="majorHAnsi" w:hAnsiTheme="majorHAnsi"/>
          <w:spacing w:val="5"/>
        </w:rPr>
        <w:t>a</w:t>
      </w:r>
      <w:r w:rsidRPr="0004312D">
        <w:rPr>
          <w:rFonts w:asciiTheme="majorHAnsi" w:hAnsiTheme="majorHAnsi"/>
          <w:spacing w:val="4"/>
        </w:rPr>
        <w:t>ti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</w:rPr>
        <w:t>g</w:t>
      </w:r>
      <w:r w:rsidRPr="0004312D">
        <w:rPr>
          <w:rFonts w:asciiTheme="majorHAnsi" w:hAnsiTheme="majorHAnsi"/>
          <w:spacing w:val="1"/>
        </w:rPr>
        <w:t xml:space="preserve"> </w:t>
      </w:r>
      <w:r w:rsidRPr="0004312D">
        <w:rPr>
          <w:rFonts w:asciiTheme="majorHAnsi" w:hAnsiTheme="majorHAnsi"/>
        </w:rPr>
        <w:t>a</w:t>
      </w:r>
      <w:r w:rsidRPr="0004312D">
        <w:rPr>
          <w:rFonts w:asciiTheme="majorHAnsi" w:hAnsiTheme="majorHAnsi"/>
          <w:spacing w:val="7"/>
        </w:rPr>
        <w:t xml:space="preserve"> </w:t>
      </w:r>
      <w:r w:rsidRPr="0004312D">
        <w:rPr>
          <w:rFonts w:asciiTheme="majorHAnsi" w:hAnsiTheme="majorHAnsi"/>
          <w:spacing w:val="3"/>
        </w:rPr>
        <w:t>p</w:t>
      </w:r>
      <w:r w:rsidRPr="0004312D">
        <w:rPr>
          <w:rFonts w:asciiTheme="majorHAnsi" w:hAnsiTheme="majorHAnsi"/>
          <w:spacing w:val="5"/>
        </w:rPr>
        <w:t>a</w:t>
      </w:r>
      <w:r w:rsidRPr="0004312D">
        <w:rPr>
          <w:rFonts w:asciiTheme="majorHAnsi" w:hAnsiTheme="majorHAnsi"/>
          <w:spacing w:val="4"/>
        </w:rPr>
        <w:t>ti</w:t>
      </w:r>
      <w:r w:rsidRPr="0004312D">
        <w:rPr>
          <w:rFonts w:asciiTheme="majorHAnsi" w:hAnsiTheme="majorHAnsi"/>
          <w:spacing w:val="5"/>
        </w:rPr>
        <w:t>e</w:t>
      </w:r>
      <w:r w:rsidRPr="0004312D">
        <w:rPr>
          <w:rFonts w:asciiTheme="majorHAnsi" w:hAnsiTheme="majorHAnsi"/>
          <w:spacing w:val="1"/>
        </w:rPr>
        <w:t>n</w:t>
      </w:r>
      <w:r w:rsidRPr="0004312D">
        <w:rPr>
          <w:rFonts w:asciiTheme="majorHAnsi" w:hAnsiTheme="majorHAnsi"/>
          <w:spacing w:val="4"/>
        </w:rPr>
        <w:t>t</w:t>
      </w:r>
      <w:r w:rsidRPr="0004312D">
        <w:rPr>
          <w:rFonts w:asciiTheme="majorHAnsi" w:hAnsiTheme="majorHAnsi"/>
        </w:rPr>
        <w:t>s</w:t>
      </w:r>
      <w:r w:rsidRPr="0004312D">
        <w:rPr>
          <w:rFonts w:asciiTheme="majorHAnsi" w:hAnsiTheme="majorHAnsi"/>
          <w:spacing w:val="3"/>
        </w:rPr>
        <w:t xml:space="preserve"> p</w:t>
      </w:r>
      <w:r w:rsidRPr="0004312D">
        <w:rPr>
          <w:rFonts w:asciiTheme="majorHAnsi" w:hAnsiTheme="majorHAnsi"/>
          <w:spacing w:val="5"/>
        </w:rPr>
        <w:t>a</w:t>
      </w:r>
      <w:r w:rsidRPr="0004312D">
        <w:rPr>
          <w:rFonts w:asciiTheme="majorHAnsi" w:hAnsiTheme="majorHAnsi"/>
          <w:spacing w:val="3"/>
        </w:rPr>
        <w:t>p</w:t>
      </w:r>
      <w:r w:rsidRPr="0004312D">
        <w:rPr>
          <w:rFonts w:asciiTheme="majorHAnsi" w:hAnsiTheme="majorHAnsi"/>
          <w:spacing w:val="5"/>
        </w:rPr>
        <w:t>e</w:t>
      </w:r>
      <w:r w:rsidRPr="0004312D">
        <w:rPr>
          <w:rFonts w:asciiTheme="majorHAnsi" w:hAnsiTheme="majorHAnsi"/>
        </w:rPr>
        <w:t>r</w:t>
      </w:r>
      <w:r w:rsidRPr="0004312D">
        <w:rPr>
          <w:rFonts w:asciiTheme="majorHAnsi" w:hAnsiTheme="majorHAnsi"/>
          <w:spacing w:val="4"/>
        </w:rPr>
        <w:t xml:space="preserve"> </w:t>
      </w:r>
      <w:r w:rsidRPr="0004312D">
        <w:rPr>
          <w:rFonts w:asciiTheme="majorHAnsi" w:hAnsiTheme="majorHAnsi"/>
          <w:spacing w:val="5"/>
        </w:rPr>
        <w:t>a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</w:rPr>
        <w:t>d</w:t>
      </w:r>
      <w:r w:rsidRPr="0004312D">
        <w:rPr>
          <w:rFonts w:asciiTheme="majorHAnsi" w:hAnsiTheme="majorHAnsi"/>
          <w:spacing w:val="5"/>
        </w:rPr>
        <w:t xml:space="preserve"> </w:t>
      </w:r>
      <w:r w:rsidRPr="0004312D">
        <w:rPr>
          <w:rFonts w:asciiTheme="majorHAnsi" w:hAnsiTheme="majorHAnsi"/>
          <w:spacing w:val="3"/>
        </w:rPr>
        <w:t>c</w:t>
      </w:r>
      <w:r w:rsidRPr="0004312D">
        <w:rPr>
          <w:rFonts w:asciiTheme="majorHAnsi" w:hAnsiTheme="majorHAnsi"/>
          <w:spacing w:val="6"/>
        </w:rPr>
        <w:t>o</w:t>
      </w:r>
      <w:r w:rsidRPr="0004312D">
        <w:rPr>
          <w:rFonts w:asciiTheme="majorHAnsi" w:hAnsiTheme="majorHAnsi"/>
          <w:spacing w:val="1"/>
        </w:rPr>
        <w:t>m</w:t>
      </w:r>
      <w:r w:rsidRPr="0004312D">
        <w:rPr>
          <w:rFonts w:asciiTheme="majorHAnsi" w:hAnsiTheme="majorHAnsi"/>
          <w:spacing w:val="6"/>
        </w:rPr>
        <w:t>p</w:t>
      </w:r>
      <w:r w:rsidRPr="0004312D">
        <w:rPr>
          <w:rFonts w:asciiTheme="majorHAnsi" w:hAnsiTheme="majorHAnsi"/>
          <w:spacing w:val="3"/>
        </w:rPr>
        <w:t>u</w:t>
      </w:r>
      <w:r w:rsidRPr="0004312D">
        <w:rPr>
          <w:rFonts w:asciiTheme="majorHAnsi" w:hAnsiTheme="majorHAnsi"/>
          <w:spacing w:val="4"/>
        </w:rPr>
        <w:t>t</w:t>
      </w:r>
      <w:r w:rsidRPr="0004312D">
        <w:rPr>
          <w:rFonts w:asciiTheme="majorHAnsi" w:hAnsiTheme="majorHAnsi"/>
          <w:spacing w:val="5"/>
        </w:rPr>
        <w:t>e</w:t>
      </w:r>
      <w:r w:rsidRPr="0004312D">
        <w:rPr>
          <w:rFonts w:asciiTheme="majorHAnsi" w:hAnsiTheme="majorHAnsi"/>
        </w:rPr>
        <w:t xml:space="preserve">r </w:t>
      </w:r>
      <w:r w:rsidRPr="0004312D">
        <w:rPr>
          <w:rFonts w:asciiTheme="majorHAnsi" w:hAnsiTheme="majorHAnsi"/>
          <w:spacing w:val="5"/>
        </w:rPr>
        <w:t>r</w:t>
      </w:r>
      <w:r w:rsidRPr="0004312D">
        <w:rPr>
          <w:rFonts w:asciiTheme="majorHAnsi" w:hAnsiTheme="majorHAnsi"/>
          <w:spacing w:val="3"/>
        </w:rPr>
        <w:t>e</w:t>
      </w:r>
      <w:r w:rsidRPr="0004312D">
        <w:rPr>
          <w:rFonts w:asciiTheme="majorHAnsi" w:hAnsiTheme="majorHAnsi"/>
          <w:spacing w:val="5"/>
        </w:rPr>
        <w:t>c</w:t>
      </w:r>
      <w:r w:rsidRPr="0004312D">
        <w:rPr>
          <w:rFonts w:asciiTheme="majorHAnsi" w:hAnsiTheme="majorHAnsi"/>
          <w:spacing w:val="3"/>
        </w:rPr>
        <w:t>o</w:t>
      </w:r>
      <w:r w:rsidRPr="0004312D">
        <w:rPr>
          <w:rFonts w:asciiTheme="majorHAnsi" w:hAnsiTheme="majorHAnsi"/>
          <w:spacing w:val="5"/>
        </w:rPr>
        <w:t>r</w:t>
      </w:r>
      <w:r w:rsidRPr="0004312D">
        <w:rPr>
          <w:rFonts w:asciiTheme="majorHAnsi" w:hAnsiTheme="majorHAnsi"/>
          <w:spacing w:val="3"/>
        </w:rPr>
        <w:t>d</w:t>
      </w:r>
      <w:r w:rsidRPr="0004312D">
        <w:rPr>
          <w:rFonts w:asciiTheme="majorHAnsi" w:hAnsiTheme="majorHAnsi"/>
          <w:spacing w:val="4"/>
        </w:rPr>
        <w:t>s</w:t>
      </w:r>
      <w:r w:rsidRPr="0004312D">
        <w:rPr>
          <w:rFonts w:asciiTheme="majorHAnsi" w:hAnsiTheme="majorHAnsi"/>
        </w:rPr>
        <w:t>.</w:t>
      </w:r>
    </w:p>
    <w:p w14:paraId="2C04112D" w14:textId="77777777" w:rsidR="00B64715" w:rsidRPr="0004312D" w:rsidRDefault="0004312D">
      <w:pPr>
        <w:spacing w:before="1"/>
        <w:rPr>
          <w:rFonts w:asciiTheme="majorHAnsi" w:hAnsiTheme="majorHAnsi"/>
        </w:rPr>
      </w:pPr>
      <w:r w:rsidRPr="0004312D">
        <w:rPr>
          <w:rFonts w:asciiTheme="majorHAnsi" w:eastAsia="Segoe MDL2 Assets" w:hAnsiTheme="majorHAnsi" w:cs="Segoe MDL2 Assets"/>
          <w:w w:val="45"/>
        </w:rPr>
        <w:t xml:space="preserve">  </w:t>
      </w:r>
      <w:r w:rsidRPr="0004312D">
        <w:rPr>
          <w:rFonts w:asciiTheme="majorHAnsi" w:eastAsia="Segoe MDL2 Assets" w:hAnsiTheme="majorHAnsi" w:cs="Segoe MDL2 Assets"/>
          <w:spacing w:val="5"/>
          <w:w w:val="45"/>
        </w:rPr>
        <w:t xml:space="preserve"> </w:t>
      </w:r>
      <w:r w:rsidRPr="0004312D">
        <w:rPr>
          <w:rFonts w:asciiTheme="majorHAnsi" w:hAnsiTheme="majorHAnsi"/>
          <w:spacing w:val="6"/>
        </w:rPr>
        <w:t>W</w:t>
      </w:r>
      <w:r w:rsidRPr="0004312D">
        <w:rPr>
          <w:rFonts w:asciiTheme="majorHAnsi" w:hAnsiTheme="majorHAnsi"/>
          <w:spacing w:val="5"/>
        </w:rPr>
        <w:t>r</w:t>
      </w:r>
      <w:r w:rsidRPr="0004312D">
        <w:rPr>
          <w:rFonts w:asciiTheme="majorHAnsi" w:hAnsiTheme="majorHAnsi"/>
          <w:spacing w:val="2"/>
        </w:rPr>
        <w:t>i</w:t>
      </w:r>
      <w:r w:rsidRPr="0004312D">
        <w:rPr>
          <w:rFonts w:asciiTheme="majorHAnsi" w:hAnsiTheme="majorHAnsi"/>
          <w:spacing w:val="4"/>
        </w:rPr>
        <w:t>ti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</w:rPr>
        <w:t>g</w:t>
      </w:r>
      <w:r w:rsidRPr="0004312D">
        <w:rPr>
          <w:rFonts w:asciiTheme="majorHAnsi" w:hAnsiTheme="majorHAnsi"/>
          <w:spacing w:val="2"/>
        </w:rPr>
        <w:t xml:space="preserve"> </w:t>
      </w:r>
      <w:r w:rsidRPr="0004312D">
        <w:rPr>
          <w:rFonts w:asciiTheme="majorHAnsi" w:hAnsiTheme="majorHAnsi"/>
          <w:spacing w:val="4"/>
        </w:rPr>
        <w:t>l</w:t>
      </w:r>
      <w:r w:rsidRPr="0004312D">
        <w:rPr>
          <w:rFonts w:asciiTheme="majorHAnsi" w:hAnsiTheme="majorHAnsi"/>
          <w:spacing w:val="5"/>
        </w:rPr>
        <w:t>e</w:t>
      </w:r>
      <w:r w:rsidRPr="0004312D">
        <w:rPr>
          <w:rFonts w:asciiTheme="majorHAnsi" w:hAnsiTheme="majorHAnsi"/>
          <w:spacing w:val="4"/>
        </w:rPr>
        <w:t>t</w:t>
      </w:r>
      <w:r w:rsidRPr="0004312D">
        <w:rPr>
          <w:rFonts w:asciiTheme="majorHAnsi" w:hAnsiTheme="majorHAnsi"/>
          <w:spacing w:val="2"/>
        </w:rPr>
        <w:t>t</w:t>
      </w:r>
      <w:r w:rsidRPr="0004312D">
        <w:rPr>
          <w:rFonts w:asciiTheme="majorHAnsi" w:hAnsiTheme="majorHAnsi"/>
          <w:spacing w:val="5"/>
        </w:rPr>
        <w:t>er</w:t>
      </w:r>
      <w:r w:rsidRPr="0004312D">
        <w:rPr>
          <w:rFonts w:asciiTheme="majorHAnsi" w:hAnsiTheme="majorHAnsi"/>
        </w:rPr>
        <w:t>s</w:t>
      </w:r>
      <w:r w:rsidRPr="0004312D">
        <w:rPr>
          <w:rFonts w:asciiTheme="majorHAnsi" w:hAnsiTheme="majorHAnsi"/>
          <w:spacing w:val="5"/>
        </w:rPr>
        <w:t xml:space="preserve"> </w:t>
      </w:r>
      <w:r w:rsidRPr="0004312D">
        <w:rPr>
          <w:rFonts w:asciiTheme="majorHAnsi" w:hAnsiTheme="majorHAnsi"/>
          <w:spacing w:val="2"/>
        </w:rPr>
        <w:t>t</w:t>
      </w:r>
      <w:r w:rsidRPr="0004312D">
        <w:rPr>
          <w:rFonts w:asciiTheme="majorHAnsi" w:hAnsiTheme="majorHAnsi"/>
        </w:rPr>
        <w:t>o</w:t>
      </w:r>
      <w:r w:rsidRPr="0004312D">
        <w:rPr>
          <w:rFonts w:asciiTheme="majorHAnsi" w:hAnsiTheme="majorHAnsi"/>
          <w:spacing w:val="6"/>
        </w:rPr>
        <w:t xml:space="preserve"> p</w:t>
      </w:r>
      <w:r w:rsidRPr="0004312D">
        <w:rPr>
          <w:rFonts w:asciiTheme="majorHAnsi" w:hAnsiTheme="majorHAnsi"/>
          <w:spacing w:val="5"/>
        </w:rPr>
        <w:t>a</w:t>
      </w:r>
      <w:r w:rsidRPr="0004312D">
        <w:rPr>
          <w:rFonts w:asciiTheme="majorHAnsi" w:hAnsiTheme="majorHAnsi"/>
          <w:spacing w:val="2"/>
        </w:rPr>
        <w:t>t</w:t>
      </w:r>
      <w:r w:rsidRPr="0004312D">
        <w:rPr>
          <w:rFonts w:asciiTheme="majorHAnsi" w:hAnsiTheme="majorHAnsi"/>
          <w:spacing w:val="4"/>
        </w:rPr>
        <w:t>i</w:t>
      </w:r>
      <w:r w:rsidRPr="0004312D">
        <w:rPr>
          <w:rFonts w:asciiTheme="majorHAnsi" w:hAnsiTheme="majorHAnsi"/>
          <w:spacing w:val="5"/>
        </w:rPr>
        <w:t>e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  <w:spacing w:val="4"/>
        </w:rPr>
        <w:t>ts</w:t>
      </w:r>
      <w:r w:rsidRPr="0004312D">
        <w:rPr>
          <w:rFonts w:asciiTheme="majorHAnsi" w:hAnsiTheme="majorHAnsi"/>
        </w:rPr>
        <w:t>.</w:t>
      </w:r>
    </w:p>
    <w:p w14:paraId="3313B707" w14:textId="77777777" w:rsidR="00B64715" w:rsidRPr="0004312D" w:rsidRDefault="0004312D">
      <w:pPr>
        <w:spacing w:line="240" w:lineRule="exact"/>
        <w:rPr>
          <w:rFonts w:asciiTheme="majorHAnsi" w:hAnsiTheme="majorHAnsi"/>
        </w:rPr>
      </w:pPr>
      <w:r w:rsidRPr="0004312D">
        <w:rPr>
          <w:rFonts w:asciiTheme="majorHAnsi" w:eastAsia="Segoe MDL2 Assets" w:hAnsiTheme="majorHAnsi" w:cs="Segoe MDL2 Assets"/>
          <w:w w:val="45"/>
          <w:position w:val="-1"/>
        </w:rPr>
        <w:t xml:space="preserve">  </w:t>
      </w:r>
      <w:r w:rsidRPr="0004312D">
        <w:rPr>
          <w:rFonts w:asciiTheme="majorHAnsi" w:eastAsia="Segoe MDL2 Assets" w:hAnsiTheme="majorHAnsi" w:cs="Segoe MDL2 Assets"/>
          <w:spacing w:val="5"/>
          <w:w w:val="45"/>
          <w:position w:val="-1"/>
        </w:rPr>
        <w:t xml:space="preserve"> </w:t>
      </w:r>
      <w:r w:rsidRPr="0004312D">
        <w:rPr>
          <w:rFonts w:asciiTheme="majorHAnsi" w:hAnsiTheme="majorHAnsi"/>
          <w:spacing w:val="4"/>
          <w:position w:val="-1"/>
        </w:rPr>
        <w:t>St</w:t>
      </w:r>
      <w:r w:rsidRPr="0004312D">
        <w:rPr>
          <w:rFonts w:asciiTheme="majorHAnsi" w:hAnsiTheme="majorHAnsi"/>
          <w:spacing w:val="5"/>
          <w:position w:val="-1"/>
        </w:rPr>
        <w:t>er</w:t>
      </w:r>
      <w:r w:rsidRPr="0004312D">
        <w:rPr>
          <w:rFonts w:asciiTheme="majorHAnsi" w:hAnsiTheme="majorHAnsi"/>
          <w:spacing w:val="4"/>
          <w:position w:val="-1"/>
        </w:rPr>
        <w:t>i</w:t>
      </w:r>
      <w:r w:rsidRPr="0004312D">
        <w:rPr>
          <w:rFonts w:asciiTheme="majorHAnsi" w:hAnsiTheme="majorHAnsi"/>
          <w:spacing w:val="2"/>
          <w:position w:val="-1"/>
        </w:rPr>
        <w:t>l</w:t>
      </w:r>
      <w:r w:rsidRPr="0004312D">
        <w:rPr>
          <w:rFonts w:asciiTheme="majorHAnsi" w:hAnsiTheme="majorHAnsi"/>
          <w:spacing w:val="4"/>
          <w:position w:val="-1"/>
        </w:rPr>
        <w:t>i</w:t>
      </w:r>
      <w:r w:rsidRPr="0004312D">
        <w:rPr>
          <w:rFonts w:asciiTheme="majorHAnsi" w:hAnsiTheme="majorHAnsi"/>
          <w:spacing w:val="4"/>
          <w:position w:val="-1"/>
        </w:rPr>
        <w:t>si</w:t>
      </w:r>
      <w:r w:rsidRPr="0004312D">
        <w:rPr>
          <w:rFonts w:asciiTheme="majorHAnsi" w:hAnsiTheme="majorHAnsi"/>
          <w:spacing w:val="3"/>
          <w:position w:val="-1"/>
        </w:rPr>
        <w:t>n</w:t>
      </w:r>
      <w:r w:rsidRPr="0004312D">
        <w:rPr>
          <w:rFonts w:asciiTheme="majorHAnsi" w:hAnsiTheme="majorHAnsi"/>
          <w:position w:val="-1"/>
        </w:rPr>
        <w:t xml:space="preserve">g </w:t>
      </w:r>
      <w:r w:rsidRPr="0004312D">
        <w:rPr>
          <w:rFonts w:asciiTheme="majorHAnsi" w:hAnsiTheme="majorHAnsi"/>
          <w:spacing w:val="3"/>
          <w:position w:val="-1"/>
        </w:rPr>
        <w:t>d</w:t>
      </w:r>
      <w:r w:rsidRPr="0004312D">
        <w:rPr>
          <w:rFonts w:asciiTheme="majorHAnsi" w:hAnsiTheme="majorHAnsi"/>
          <w:spacing w:val="5"/>
          <w:position w:val="-1"/>
        </w:rPr>
        <w:t>e</w:t>
      </w:r>
      <w:r w:rsidRPr="0004312D">
        <w:rPr>
          <w:rFonts w:asciiTheme="majorHAnsi" w:hAnsiTheme="majorHAnsi"/>
          <w:spacing w:val="3"/>
          <w:position w:val="-1"/>
        </w:rPr>
        <w:t>n</w:t>
      </w:r>
      <w:r w:rsidRPr="0004312D">
        <w:rPr>
          <w:rFonts w:asciiTheme="majorHAnsi" w:hAnsiTheme="majorHAnsi"/>
          <w:spacing w:val="4"/>
          <w:position w:val="-1"/>
        </w:rPr>
        <w:t>t</w:t>
      </w:r>
      <w:r w:rsidRPr="0004312D">
        <w:rPr>
          <w:rFonts w:asciiTheme="majorHAnsi" w:hAnsiTheme="majorHAnsi"/>
          <w:spacing w:val="5"/>
          <w:position w:val="-1"/>
        </w:rPr>
        <w:t>a</w:t>
      </w:r>
      <w:r w:rsidRPr="0004312D">
        <w:rPr>
          <w:rFonts w:asciiTheme="majorHAnsi" w:hAnsiTheme="majorHAnsi"/>
          <w:position w:val="-1"/>
        </w:rPr>
        <w:t>l</w:t>
      </w:r>
      <w:r w:rsidRPr="0004312D">
        <w:rPr>
          <w:rFonts w:asciiTheme="majorHAnsi" w:hAnsiTheme="majorHAnsi"/>
          <w:spacing w:val="2"/>
          <w:position w:val="-1"/>
        </w:rPr>
        <w:t xml:space="preserve"> </w:t>
      </w:r>
      <w:r w:rsidRPr="0004312D">
        <w:rPr>
          <w:rFonts w:asciiTheme="majorHAnsi" w:hAnsiTheme="majorHAnsi"/>
          <w:spacing w:val="4"/>
          <w:position w:val="-1"/>
        </w:rPr>
        <w:t>i</w:t>
      </w:r>
      <w:r w:rsidRPr="0004312D">
        <w:rPr>
          <w:rFonts w:asciiTheme="majorHAnsi" w:hAnsiTheme="majorHAnsi"/>
          <w:spacing w:val="3"/>
          <w:position w:val="-1"/>
        </w:rPr>
        <w:t>n</w:t>
      </w:r>
      <w:r w:rsidRPr="0004312D">
        <w:rPr>
          <w:rFonts w:asciiTheme="majorHAnsi" w:hAnsiTheme="majorHAnsi"/>
          <w:spacing w:val="4"/>
          <w:position w:val="-1"/>
        </w:rPr>
        <w:t>st</w:t>
      </w:r>
      <w:r w:rsidRPr="0004312D">
        <w:rPr>
          <w:rFonts w:asciiTheme="majorHAnsi" w:hAnsiTheme="majorHAnsi"/>
          <w:spacing w:val="5"/>
          <w:position w:val="-1"/>
        </w:rPr>
        <w:t>r</w:t>
      </w:r>
      <w:r w:rsidRPr="0004312D">
        <w:rPr>
          <w:rFonts w:asciiTheme="majorHAnsi" w:hAnsiTheme="majorHAnsi"/>
          <w:spacing w:val="3"/>
          <w:position w:val="-1"/>
        </w:rPr>
        <w:t>u</w:t>
      </w:r>
      <w:r w:rsidRPr="0004312D">
        <w:rPr>
          <w:rFonts w:asciiTheme="majorHAnsi" w:hAnsiTheme="majorHAnsi"/>
          <w:spacing w:val="1"/>
          <w:position w:val="-1"/>
        </w:rPr>
        <w:t>m</w:t>
      </w:r>
      <w:r w:rsidRPr="0004312D">
        <w:rPr>
          <w:rFonts w:asciiTheme="majorHAnsi" w:hAnsiTheme="majorHAnsi"/>
          <w:spacing w:val="5"/>
          <w:position w:val="-1"/>
        </w:rPr>
        <w:t>e</w:t>
      </w:r>
      <w:r w:rsidRPr="0004312D">
        <w:rPr>
          <w:rFonts w:asciiTheme="majorHAnsi" w:hAnsiTheme="majorHAnsi"/>
          <w:spacing w:val="3"/>
          <w:position w:val="-1"/>
        </w:rPr>
        <w:t>n</w:t>
      </w:r>
      <w:r w:rsidRPr="0004312D">
        <w:rPr>
          <w:rFonts w:asciiTheme="majorHAnsi" w:hAnsiTheme="majorHAnsi"/>
          <w:spacing w:val="7"/>
          <w:position w:val="-1"/>
        </w:rPr>
        <w:t>t</w:t>
      </w:r>
      <w:r w:rsidRPr="0004312D">
        <w:rPr>
          <w:rFonts w:asciiTheme="majorHAnsi" w:hAnsiTheme="majorHAnsi"/>
          <w:spacing w:val="11"/>
          <w:position w:val="-1"/>
        </w:rPr>
        <w:t>s</w:t>
      </w:r>
      <w:r w:rsidRPr="0004312D">
        <w:rPr>
          <w:rFonts w:asciiTheme="majorHAnsi" w:hAnsiTheme="majorHAnsi"/>
          <w:position w:val="-1"/>
        </w:rPr>
        <w:t>.</w:t>
      </w:r>
    </w:p>
    <w:p w14:paraId="16614C8E" w14:textId="77777777" w:rsidR="00B64715" w:rsidRPr="0004312D" w:rsidRDefault="0004312D">
      <w:pPr>
        <w:spacing w:before="1"/>
        <w:rPr>
          <w:rFonts w:asciiTheme="majorHAnsi" w:hAnsiTheme="majorHAnsi"/>
        </w:rPr>
      </w:pPr>
      <w:r w:rsidRPr="0004312D">
        <w:rPr>
          <w:rFonts w:asciiTheme="majorHAnsi" w:eastAsia="Segoe MDL2 Assets" w:hAnsiTheme="majorHAnsi" w:cs="Segoe MDL2 Assets"/>
          <w:w w:val="45"/>
        </w:rPr>
        <w:t xml:space="preserve">  </w:t>
      </w:r>
      <w:r w:rsidRPr="0004312D">
        <w:rPr>
          <w:rFonts w:asciiTheme="majorHAnsi" w:eastAsia="Segoe MDL2 Assets" w:hAnsiTheme="majorHAnsi" w:cs="Segoe MDL2 Assets"/>
          <w:spacing w:val="5"/>
          <w:w w:val="45"/>
        </w:rPr>
        <w:t xml:space="preserve"> </w:t>
      </w:r>
      <w:r w:rsidRPr="0004312D">
        <w:rPr>
          <w:rFonts w:asciiTheme="majorHAnsi" w:hAnsiTheme="majorHAnsi"/>
          <w:spacing w:val="3"/>
        </w:rPr>
        <w:t>An</w:t>
      </w:r>
      <w:r w:rsidRPr="0004312D">
        <w:rPr>
          <w:rFonts w:asciiTheme="majorHAnsi" w:hAnsiTheme="majorHAnsi"/>
          <w:spacing w:val="5"/>
        </w:rPr>
        <w:t>c</w:t>
      </w:r>
      <w:r w:rsidRPr="0004312D">
        <w:rPr>
          <w:rFonts w:asciiTheme="majorHAnsi" w:hAnsiTheme="majorHAnsi"/>
          <w:spacing w:val="4"/>
        </w:rPr>
        <w:t>ill</w:t>
      </w:r>
      <w:r w:rsidRPr="0004312D">
        <w:rPr>
          <w:rFonts w:asciiTheme="majorHAnsi" w:hAnsiTheme="majorHAnsi"/>
          <w:spacing w:val="5"/>
        </w:rPr>
        <w:t>ar</w:t>
      </w:r>
      <w:r w:rsidRPr="0004312D">
        <w:rPr>
          <w:rFonts w:asciiTheme="majorHAnsi" w:hAnsiTheme="majorHAnsi"/>
        </w:rPr>
        <w:t>y</w:t>
      </w:r>
      <w:r w:rsidRPr="0004312D">
        <w:rPr>
          <w:rFonts w:asciiTheme="majorHAnsi" w:hAnsiTheme="majorHAnsi"/>
          <w:spacing w:val="-2"/>
        </w:rPr>
        <w:t xml:space="preserve"> </w:t>
      </w:r>
      <w:r w:rsidRPr="0004312D">
        <w:rPr>
          <w:rFonts w:asciiTheme="majorHAnsi" w:hAnsiTheme="majorHAnsi"/>
          <w:spacing w:val="4"/>
        </w:rPr>
        <w:t>s</w:t>
      </w:r>
      <w:r w:rsidRPr="0004312D">
        <w:rPr>
          <w:rFonts w:asciiTheme="majorHAnsi" w:hAnsiTheme="majorHAnsi"/>
          <w:spacing w:val="5"/>
        </w:rPr>
        <w:t>er</w:t>
      </w:r>
      <w:r w:rsidRPr="0004312D">
        <w:rPr>
          <w:rFonts w:asciiTheme="majorHAnsi" w:hAnsiTheme="majorHAnsi"/>
          <w:spacing w:val="3"/>
        </w:rPr>
        <w:t>v</w:t>
      </w:r>
      <w:r w:rsidRPr="0004312D">
        <w:rPr>
          <w:rFonts w:asciiTheme="majorHAnsi" w:hAnsiTheme="majorHAnsi"/>
          <w:spacing w:val="4"/>
        </w:rPr>
        <w:t>i</w:t>
      </w:r>
      <w:r w:rsidRPr="0004312D">
        <w:rPr>
          <w:rFonts w:asciiTheme="majorHAnsi" w:hAnsiTheme="majorHAnsi"/>
          <w:spacing w:val="5"/>
        </w:rPr>
        <w:t>ce</w:t>
      </w:r>
      <w:r w:rsidRPr="0004312D">
        <w:rPr>
          <w:rFonts w:asciiTheme="majorHAnsi" w:hAnsiTheme="majorHAnsi"/>
        </w:rPr>
        <w:t>s</w:t>
      </w:r>
      <w:r w:rsidRPr="0004312D">
        <w:rPr>
          <w:rFonts w:asciiTheme="majorHAnsi" w:hAnsiTheme="majorHAnsi"/>
          <w:spacing w:val="1"/>
        </w:rPr>
        <w:t xml:space="preserve"> </w:t>
      </w:r>
      <w:r w:rsidRPr="0004312D">
        <w:rPr>
          <w:rFonts w:asciiTheme="majorHAnsi" w:hAnsiTheme="majorHAnsi"/>
          <w:spacing w:val="4"/>
        </w:rPr>
        <w:t>i</w:t>
      </w:r>
      <w:r w:rsidRPr="0004312D">
        <w:rPr>
          <w:rFonts w:asciiTheme="majorHAnsi" w:hAnsiTheme="majorHAnsi"/>
          <w:spacing w:val="3"/>
        </w:rPr>
        <w:t>.</w:t>
      </w:r>
      <w:r w:rsidRPr="0004312D">
        <w:rPr>
          <w:rFonts w:asciiTheme="majorHAnsi" w:hAnsiTheme="majorHAnsi"/>
          <w:spacing w:val="5"/>
        </w:rPr>
        <w:t>e</w:t>
      </w:r>
      <w:r w:rsidRPr="0004312D">
        <w:rPr>
          <w:rFonts w:asciiTheme="majorHAnsi" w:hAnsiTheme="majorHAnsi"/>
        </w:rPr>
        <w:t>.</w:t>
      </w:r>
      <w:r w:rsidRPr="0004312D">
        <w:rPr>
          <w:rFonts w:asciiTheme="majorHAnsi" w:hAnsiTheme="majorHAnsi"/>
          <w:spacing w:val="6"/>
        </w:rPr>
        <w:t xml:space="preserve"> </w:t>
      </w:r>
      <w:r w:rsidRPr="0004312D">
        <w:rPr>
          <w:rFonts w:asciiTheme="majorHAnsi" w:hAnsiTheme="majorHAnsi"/>
          <w:spacing w:val="4"/>
        </w:rPr>
        <w:t>t</w:t>
      </w:r>
      <w:r w:rsidRPr="0004312D">
        <w:rPr>
          <w:rFonts w:asciiTheme="majorHAnsi" w:hAnsiTheme="majorHAnsi"/>
          <w:spacing w:val="5"/>
        </w:rPr>
        <w:t>e</w:t>
      </w:r>
      <w:r w:rsidRPr="0004312D">
        <w:rPr>
          <w:rFonts w:asciiTheme="majorHAnsi" w:hAnsiTheme="majorHAnsi"/>
          <w:spacing w:val="3"/>
        </w:rPr>
        <w:t>e</w:t>
      </w:r>
      <w:r w:rsidRPr="0004312D">
        <w:rPr>
          <w:rFonts w:asciiTheme="majorHAnsi" w:hAnsiTheme="majorHAnsi"/>
          <w:spacing w:val="4"/>
        </w:rPr>
        <w:t>t</w:t>
      </w:r>
      <w:r w:rsidRPr="0004312D">
        <w:rPr>
          <w:rFonts w:asciiTheme="majorHAnsi" w:hAnsiTheme="majorHAnsi"/>
        </w:rPr>
        <w:t>h</w:t>
      </w:r>
      <w:r w:rsidRPr="0004312D">
        <w:rPr>
          <w:rFonts w:asciiTheme="majorHAnsi" w:hAnsiTheme="majorHAnsi"/>
          <w:spacing w:val="2"/>
        </w:rPr>
        <w:t xml:space="preserve"> w</w:t>
      </w:r>
      <w:r w:rsidRPr="0004312D">
        <w:rPr>
          <w:rFonts w:asciiTheme="majorHAnsi" w:hAnsiTheme="majorHAnsi"/>
          <w:spacing w:val="3"/>
        </w:rPr>
        <w:t>h</w:t>
      </w:r>
      <w:r w:rsidRPr="0004312D">
        <w:rPr>
          <w:rFonts w:asciiTheme="majorHAnsi" w:hAnsiTheme="majorHAnsi"/>
          <w:spacing w:val="4"/>
        </w:rPr>
        <w:t>it</w:t>
      </w:r>
      <w:r w:rsidRPr="0004312D">
        <w:rPr>
          <w:rFonts w:asciiTheme="majorHAnsi" w:hAnsiTheme="majorHAnsi"/>
          <w:spacing w:val="5"/>
        </w:rPr>
        <w:t>e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  <w:spacing w:val="4"/>
        </w:rPr>
        <w:t>i</w:t>
      </w:r>
      <w:r w:rsidRPr="0004312D">
        <w:rPr>
          <w:rFonts w:asciiTheme="majorHAnsi" w:hAnsiTheme="majorHAnsi"/>
          <w:spacing w:val="3"/>
        </w:rPr>
        <w:t>ng</w:t>
      </w:r>
      <w:r w:rsidRPr="0004312D">
        <w:rPr>
          <w:rFonts w:asciiTheme="majorHAnsi" w:hAnsiTheme="majorHAnsi"/>
        </w:rPr>
        <w:t>,</w:t>
      </w:r>
      <w:r w:rsidRPr="0004312D">
        <w:rPr>
          <w:rFonts w:asciiTheme="majorHAnsi" w:hAnsiTheme="majorHAnsi"/>
          <w:spacing w:val="2"/>
        </w:rPr>
        <w:t xml:space="preserve"> </w:t>
      </w:r>
      <w:r w:rsidRPr="0004312D">
        <w:rPr>
          <w:rFonts w:asciiTheme="majorHAnsi" w:hAnsiTheme="majorHAnsi"/>
          <w:spacing w:val="6"/>
        </w:rPr>
        <w:t>o</w:t>
      </w:r>
      <w:r w:rsidRPr="0004312D">
        <w:rPr>
          <w:rFonts w:asciiTheme="majorHAnsi" w:hAnsiTheme="majorHAnsi"/>
          <w:spacing w:val="5"/>
        </w:rPr>
        <w:t>r</w:t>
      </w:r>
      <w:r w:rsidRPr="0004312D">
        <w:rPr>
          <w:rFonts w:asciiTheme="majorHAnsi" w:hAnsiTheme="majorHAnsi"/>
          <w:spacing w:val="4"/>
        </w:rPr>
        <w:t>t</w:t>
      </w:r>
      <w:r w:rsidRPr="0004312D">
        <w:rPr>
          <w:rFonts w:asciiTheme="majorHAnsi" w:hAnsiTheme="majorHAnsi"/>
          <w:spacing w:val="3"/>
        </w:rPr>
        <w:t>hod</w:t>
      </w:r>
      <w:r w:rsidRPr="0004312D">
        <w:rPr>
          <w:rFonts w:asciiTheme="majorHAnsi" w:hAnsiTheme="majorHAnsi"/>
          <w:spacing w:val="6"/>
        </w:rPr>
        <w:t>o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  <w:spacing w:val="4"/>
        </w:rPr>
        <w:t>ti</w:t>
      </w:r>
      <w:r w:rsidRPr="0004312D">
        <w:rPr>
          <w:rFonts w:asciiTheme="majorHAnsi" w:hAnsiTheme="majorHAnsi"/>
          <w:spacing w:val="5"/>
        </w:rPr>
        <w:t>c</w:t>
      </w:r>
      <w:r w:rsidRPr="0004312D">
        <w:rPr>
          <w:rFonts w:asciiTheme="majorHAnsi" w:hAnsiTheme="majorHAnsi"/>
          <w:spacing w:val="13"/>
        </w:rPr>
        <w:t>s</w:t>
      </w:r>
      <w:r w:rsidRPr="0004312D">
        <w:rPr>
          <w:rFonts w:asciiTheme="majorHAnsi" w:hAnsiTheme="majorHAnsi"/>
        </w:rPr>
        <w:t>.</w:t>
      </w:r>
    </w:p>
    <w:p w14:paraId="2DC2A23A" w14:textId="77777777" w:rsidR="00B64715" w:rsidRPr="0004312D" w:rsidRDefault="0004312D">
      <w:pPr>
        <w:spacing w:before="2"/>
        <w:rPr>
          <w:rFonts w:asciiTheme="majorHAnsi" w:hAnsiTheme="majorHAnsi"/>
        </w:rPr>
      </w:pPr>
      <w:r w:rsidRPr="0004312D">
        <w:rPr>
          <w:rFonts w:asciiTheme="majorHAnsi" w:eastAsia="Segoe MDL2 Assets" w:hAnsiTheme="majorHAnsi" w:cs="Segoe MDL2 Assets"/>
          <w:w w:val="45"/>
        </w:rPr>
        <w:t xml:space="preserve">  </w:t>
      </w:r>
      <w:r w:rsidRPr="0004312D">
        <w:rPr>
          <w:rFonts w:asciiTheme="majorHAnsi" w:eastAsia="Segoe MDL2 Assets" w:hAnsiTheme="majorHAnsi" w:cs="Segoe MDL2 Assets"/>
          <w:spacing w:val="5"/>
          <w:w w:val="45"/>
        </w:rPr>
        <w:t xml:space="preserve"> </w:t>
      </w:r>
      <w:r w:rsidRPr="0004312D">
        <w:rPr>
          <w:rFonts w:asciiTheme="majorHAnsi" w:hAnsiTheme="majorHAnsi"/>
          <w:spacing w:val="4"/>
        </w:rPr>
        <w:t>P</w:t>
      </w:r>
      <w:r w:rsidRPr="0004312D">
        <w:rPr>
          <w:rFonts w:asciiTheme="majorHAnsi" w:hAnsiTheme="majorHAnsi"/>
          <w:spacing w:val="5"/>
        </w:rPr>
        <w:t>r</w:t>
      </w:r>
      <w:r w:rsidRPr="0004312D">
        <w:rPr>
          <w:rFonts w:asciiTheme="majorHAnsi" w:hAnsiTheme="majorHAnsi"/>
          <w:spacing w:val="3"/>
        </w:rPr>
        <w:t>e</w:t>
      </w:r>
      <w:r w:rsidRPr="0004312D">
        <w:rPr>
          <w:rFonts w:asciiTheme="majorHAnsi" w:hAnsiTheme="majorHAnsi"/>
          <w:spacing w:val="6"/>
        </w:rPr>
        <w:t>p</w:t>
      </w:r>
      <w:r w:rsidRPr="0004312D">
        <w:rPr>
          <w:rFonts w:asciiTheme="majorHAnsi" w:hAnsiTheme="majorHAnsi"/>
          <w:spacing w:val="5"/>
        </w:rPr>
        <w:t>a</w:t>
      </w:r>
      <w:r w:rsidRPr="0004312D">
        <w:rPr>
          <w:rFonts w:asciiTheme="majorHAnsi" w:hAnsiTheme="majorHAnsi"/>
          <w:spacing w:val="3"/>
        </w:rPr>
        <w:t>r</w:t>
      </w:r>
      <w:r w:rsidRPr="0004312D">
        <w:rPr>
          <w:rFonts w:asciiTheme="majorHAnsi" w:hAnsiTheme="majorHAnsi"/>
          <w:spacing w:val="4"/>
        </w:rPr>
        <w:t>i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</w:rPr>
        <w:t xml:space="preserve">g </w:t>
      </w:r>
      <w:r w:rsidRPr="0004312D">
        <w:rPr>
          <w:rFonts w:asciiTheme="majorHAnsi" w:hAnsiTheme="majorHAnsi"/>
          <w:spacing w:val="6"/>
        </w:rPr>
        <w:t>b</w:t>
      </w:r>
      <w:r w:rsidRPr="0004312D">
        <w:rPr>
          <w:rFonts w:asciiTheme="majorHAnsi" w:hAnsiTheme="majorHAnsi"/>
          <w:spacing w:val="2"/>
        </w:rPr>
        <w:t>i</w:t>
      </w:r>
      <w:r w:rsidRPr="0004312D">
        <w:rPr>
          <w:rFonts w:asciiTheme="majorHAnsi" w:hAnsiTheme="majorHAnsi"/>
          <w:spacing w:val="4"/>
        </w:rPr>
        <w:t>ll</w:t>
      </w:r>
      <w:r w:rsidRPr="0004312D">
        <w:rPr>
          <w:rFonts w:asciiTheme="majorHAnsi" w:hAnsiTheme="majorHAnsi"/>
        </w:rPr>
        <w:t>s</w:t>
      </w:r>
      <w:r w:rsidRPr="0004312D">
        <w:rPr>
          <w:rFonts w:asciiTheme="majorHAnsi" w:hAnsiTheme="majorHAnsi"/>
          <w:spacing w:val="6"/>
        </w:rPr>
        <w:t xml:space="preserve"> </w:t>
      </w:r>
      <w:r w:rsidRPr="0004312D">
        <w:rPr>
          <w:rFonts w:asciiTheme="majorHAnsi" w:hAnsiTheme="majorHAnsi"/>
          <w:spacing w:val="5"/>
        </w:rPr>
        <w:t>a</w:t>
      </w:r>
      <w:r w:rsidRPr="0004312D">
        <w:rPr>
          <w:rFonts w:asciiTheme="majorHAnsi" w:hAnsiTheme="majorHAnsi"/>
          <w:spacing w:val="1"/>
        </w:rPr>
        <w:t>n</w:t>
      </w:r>
      <w:r w:rsidRPr="0004312D">
        <w:rPr>
          <w:rFonts w:asciiTheme="majorHAnsi" w:hAnsiTheme="majorHAnsi"/>
        </w:rPr>
        <w:t>d</w:t>
      </w:r>
      <w:r w:rsidRPr="0004312D">
        <w:rPr>
          <w:rFonts w:asciiTheme="majorHAnsi" w:hAnsiTheme="majorHAnsi"/>
          <w:spacing w:val="8"/>
        </w:rPr>
        <w:t xml:space="preserve"> </w:t>
      </w:r>
      <w:r w:rsidRPr="0004312D">
        <w:rPr>
          <w:rFonts w:asciiTheme="majorHAnsi" w:hAnsiTheme="majorHAnsi"/>
          <w:spacing w:val="7"/>
        </w:rPr>
        <w:t>t</w:t>
      </w:r>
      <w:r w:rsidRPr="0004312D">
        <w:rPr>
          <w:rFonts w:asciiTheme="majorHAnsi" w:hAnsiTheme="majorHAnsi"/>
          <w:spacing w:val="5"/>
        </w:rPr>
        <w:t>a</w:t>
      </w:r>
      <w:r w:rsidRPr="0004312D">
        <w:rPr>
          <w:rFonts w:asciiTheme="majorHAnsi" w:hAnsiTheme="majorHAnsi"/>
          <w:spacing w:val="3"/>
        </w:rPr>
        <w:t>k</w:t>
      </w:r>
      <w:r w:rsidRPr="0004312D">
        <w:rPr>
          <w:rFonts w:asciiTheme="majorHAnsi" w:hAnsiTheme="majorHAnsi"/>
          <w:spacing w:val="4"/>
        </w:rPr>
        <w:t>i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</w:rPr>
        <w:t>g</w:t>
      </w:r>
      <w:r w:rsidRPr="0004312D">
        <w:rPr>
          <w:rFonts w:asciiTheme="majorHAnsi" w:hAnsiTheme="majorHAnsi"/>
          <w:spacing w:val="3"/>
        </w:rPr>
        <w:t xml:space="preserve"> </w:t>
      </w:r>
      <w:r w:rsidRPr="0004312D">
        <w:rPr>
          <w:rFonts w:asciiTheme="majorHAnsi" w:hAnsiTheme="majorHAnsi"/>
          <w:spacing w:val="6"/>
        </w:rPr>
        <w:t>p</w:t>
      </w:r>
      <w:r w:rsidRPr="0004312D">
        <w:rPr>
          <w:rFonts w:asciiTheme="majorHAnsi" w:hAnsiTheme="majorHAnsi"/>
          <w:spacing w:val="3"/>
        </w:rPr>
        <w:t>ay</w:t>
      </w:r>
      <w:r w:rsidRPr="0004312D">
        <w:rPr>
          <w:rFonts w:asciiTheme="majorHAnsi" w:hAnsiTheme="majorHAnsi"/>
          <w:spacing w:val="1"/>
        </w:rPr>
        <w:t>m</w:t>
      </w:r>
      <w:r w:rsidRPr="0004312D">
        <w:rPr>
          <w:rFonts w:asciiTheme="majorHAnsi" w:hAnsiTheme="majorHAnsi"/>
          <w:spacing w:val="7"/>
        </w:rPr>
        <w:t>e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</w:rPr>
        <w:t>t</w:t>
      </w:r>
      <w:r w:rsidRPr="0004312D">
        <w:rPr>
          <w:rFonts w:asciiTheme="majorHAnsi" w:hAnsiTheme="majorHAnsi"/>
          <w:spacing w:val="2"/>
        </w:rPr>
        <w:t xml:space="preserve"> </w:t>
      </w:r>
      <w:r w:rsidRPr="0004312D">
        <w:rPr>
          <w:rFonts w:asciiTheme="majorHAnsi" w:hAnsiTheme="majorHAnsi"/>
          <w:spacing w:val="3"/>
        </w:rPr>
        <w:t>f</w:t>
      </w:r>
      <w:r w:rsidRPr="0004312D">
        <w:rPr>
          <w:rFonts w:asciiTheme="majorHAnsi" w:hAnsiTheme="majorHAnsi"/>
          <w:spacing w:val="5"/>
        </w:rPr>
        <w:t>r</w:t>
      </w:r>
      <w:r w:rsidRPr="0004312D">
        <w:rPr>
          <w:rFonts w:asciiTheme="majorHAnsi" w:hAnsiTheme="majorHAnsi"/>
          <w:spacing w:val="6"/>
        </w:rPr>
        <w:t>o</w:t>
      </w:r>
      <w:r w:rsidRPr="0004312D">
        <w:rPr>
          <w:rFonts w:asciiTheme="majorHAnsi" w:hAnsiTheme="majorHAnsi"/>
        </w:rPr>
        <w:t>m</w:t>
      </w:r>
      <w:r w:rsidRPr="0004312D">
        <w:rPr>
          <w:rFonts w:asciiTheme="majorHAnsi" w:hAnsiTheme="majorHAnsi"/>
          <w:spacing w:val="2"/>
        </w:rPr>
        <w:t xml:space="preserve"> </w:t>
      </w:r>
      <w:r w:rsidRPr="0004312D">
        <w:rPr>
          <w:rFonts w:asciiTheme="majorHAnsi" w:hAnsiTheme="majorHAnsi"/>
          <w:spacing w:val="6"/>
        </w:rPr>
        <w:t>p</w:t>
      </w:r>
      <w:r w:rsidRPr="0004312D">
        <w:rPr>
          <w:rFonts w:asciiTheme="majorHAnsi" w:hAnsiTheme="majorHAnsi"/>
          <w:spacing w:val="5"/>
        </w:rPr>
        <w:t>a</w:t>
      </w:r>
      <w:r w:rsidRPr="0004312D">
        <w:rPr>
          <w:rFonts w:asciiTheme="majorHAnsi" w:hAnsiTheme="majorHAnsi"/>
          <w:spacing w:val="4"/>
        </w:rPr>
        <w:t>ti</w:t>
      </w:r>
      <w:r w:rsidRPr="0004312D">
        <w:rPr>
          <w:rFonts w:asciiTheme="majorHAnsi" w:hAnsiTheme="majorHAnsi"/>
          <w:spacing w:val="5"/>
        </w:rPr>
        <w:t>e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  <w:spacing w:val="4"/>
        </w:rPr>
        <w:t>t</w:t>
      </w:r>
      <w:r w:rsidRPr="0004312D">
        <w:rPr>
          <w:rFonts w:asciiTheme="majorHAnsi" w:hAnsiTheme="majorHAnsi"/>
          <w:spacing w:val="8"/>
        </w:rPr>
        <w:t>s</w:t>
      </w:r>
      <w:r w:rsidRPr="0004312D">
        <w:rPr>
          <w:rFonts w:asciiTheme="majorHAnsi" w:hAnsiTheme="majorHAnsi"/>
        </w:rPr>
        <w:t>.</w:t>
      </w:r>
    </w:p>
    <w:p w14:paraId="1ED65F38" w14:textId="77777777" w:rsidR="00B64715" w:rsidRPr="0004312D" w:rsidRDefault="0004312D">
      <w:pPr>
        <w:spacing w:before="1"/>
        <w:rPr>
          <w:rFonts w:asciiTheme="majorHAnsi" w:hAnsiTheme="majorHAnsi"/>
        </w:rPr>
      </w:pPr>
      <w:r w:rsidRPr="0004312D">
        <w:rPr>
          <w:rFonts w:asciiTheme="majorHAnsi" w:eastAsia="Segoe MDL2 Assets" w:hAnsiTheme="majorHAnsi" w:cs="Segoe MDL2 Assets"/>
          <w:w w:val="45"/>
        </w:rPr>
        <w:t xml:space="preserve">  </w:t>
      </w:r>
      <w:r w:rsidRPr="0004312D">
        <w:rPr>
          <w:rFonts w:asciiTheme="majorHAnsi" w:eastAsia="Segoe MDL2 Assets" w:hAnsiTheme="majorHAnsi" w:cs="Segoe MDL2 Assets"/>
          <w:spacing w:val="5"/>
          <w:w w:val="45"/>
        </w:rPr>
        <w:t xml:space="preserve"> </w:t>
      </w:r>
      <w:r w:rsidRPr="0004312D">
        <w:rPr>
          <w:rFonts w:asciiTheme="majorHAnsi" w:hAnsiTheme="majorHAnsi"/>
          <w:spacing w:val="5"/>
        </w:rPr>
        <w:t>H</w:t>
      </w:r>
      <w:r w:rsidRPr="0004312D">
        <w:rPr>
          <w:rFonts w:asciiTheme="majorHAnsi" w:hAnsiTheme="majorHAnsi"/>
          <w:spacing w:val="6"/>
        </w:rPr>
        <w:t>o</w:t>
      </w:r>
      <w:r w:rsidRPr="0004312D">
        <w:rPr>
          <w:rFonts w:asciiTheme="majorHAnsi" w:hAnsiTheme="majorHAnsi"/>
        </w:rPr>
        <w:t>w</w:t>
      </w:r>
      <w:r w:rsidRPr="0004312D">
        <w:rPr>
          <w:rFonts w:asciiTheme="majorHAnsi" w:hAnsiTheme="majorHAnsi"/>
          <w:spacing w:val="2"/>
        </w:rPr>
        <w:t xml:space="preserve"> </w:t>
      </w:r>
      <w:r w:rsidRPr="0004312D">
        <w:rPr>
          <w:rFonts w:asciiTheme="majorHAnsi" w:hAnsiTheme="majorHAnsi"/>
          <w:spacing w:val="4"/>
        </w:rPr>
        <w:t>t</w:t>
      </w:r>
      <w:r w:rsidRPr="0004312D">
        <w:rPr>
          <w:rFonts w:asciiTheme="majorHAnsi" w:hAnsiTheme="majorHAnsi"/>
          <w:spacing w:val="3"/>
        </w:rPr>
        <w:t>h</w:t>
      </w:r>
      <w:r w:rsidRPr="0004312D">
        <w:rPr>
          <w:rFonts w:asciiTheme="majorHAnsi" w:hAnsiTheme="majorHAnsi"/>
        </w:rPr>
        <w:t>e</w:t>
      </w:r>
      <w:r w:rsidRPr="0004312D">
        <w:rPr>
          <w:rFonts w:asciiTheme="majorHAnsi" w:hAnsiTheme="majorHAnsi"/>
          <w:spacing w:val="8"/>
        </w:rPr>
        <w:t xml:space="preserve"> </w:t>
      </w:r>
      <w:r w:rsidRPr="0004312D">
        <w:rPr>
          <w:rFonts w:asciiTheme="majorHAnsi" w:hAnsiTheme="majorHAnsi"/>
          <w:spacing w:val="1"/>
        </w:rPr>
        <w:t>m</w:t>
      </w:r>
      <w:r w:rsidRPr="0004312D">
        <w:rPr>
          <w:rFonts w:asciiTheme="majorHAnsi" w:hAnsiTheme="majorHAnsi"/>
          <w:spacing w:val="6"/>
        </w:rPr>
        <w:t>o</w:t>
      </w:r>
      <w:r w:rsidRPr="0004312D">
        <w:rPr>
          <w:rFonts w:asciiTheme="majorHAnsi" w:hAnsiTheme="majorHAnsi"/>
          <w:spacing w:val="4"/>
        </w:rPr>
        <w:t>s</w:t>
      </w:r>
      <w:r w:rsidRPr="0004312D">
        <w:rPr>
          <w:rFonts w:asciiTheme="majorHAnsi" w:hAnsiTheme="majorHAnsi"/>
        </w:rPr>
        <w:t>t</w:t>
      </w:r>
      <w:r w:rsidRPr="0004312D">
        <w:rPr>
          <w:rFonts w:asciiTheme="majorHAnsi" w:hAnsiTheme="majorHAnsi"/>
          <w:spacing w:val="5"/>
        </w:rPr>
        <w:t xml:space="preserve"> c</w:t>
      </w:r>
      <w:r w:rsidRPr="0004312D">
        <w:rPr>
          <w:rFonts w:asciiTheme="majorHAnsi" w:hAnsiTheme="majorHAnsi"/>
          <w:spacing w:val="6"/>
        </w:rPr>
        <w:t>o</w:t>
      </w:r>
      <w:r w:rsidRPr="0004312D">
        <w:rPr>
          <w:rFonts w:asciiTheme="majorHAnsi" w:hAnsiTheme="majorHAnsi"/>
          <w:spacing w:val="3"/>
        </w:rPr>
        <w:t>m</w:t>
      </w:r>
      <w:r w:rsidRPr="0004312D">
        <w:rPr>
          <w:rFonts w:asciiTheme="majorHAnsi" w:hAnsiTheme="majorHAnsi"/>
          <w:spacing w:val="1"/>
        </w:rPr>
        <w:t>m</w:t>
      </w:r>
      <w:r w:rsidRPr="0004312D">
        <w:rPr>
          <w:rFonts w:asciiTheme="majorHAnsi" w:hAnsiTheme="majorHAnsi"/>
          <w:spacing w:val="6"/>
        </w:rPr>
        <w:t>o</w:t>
      </w:r>
      <w:r w:rsidRPr="0004312D">
        <w:rPr>
          <w:rFonts w:asciiTheme="majorHAnsi" w:hAnsiTheme="majorHAnsi"/>
        </w:rPr>
        <w:t>n</w:t>
      </w:r>
      <w:r w:rsidRPr="0004312D">
        <w:rPr>
          <w:rFonts w:asciiTheme="majorHAnsi" w:hAnsiTheme="majorHAnsi"/>
          <w:spacing w:val="5"/>
        </w:rPr>
        <w:t xml:space="preserve"> </w:t>
      </w:r>
      <w:r w:rsidRPr="0004312D">
        <w:rPr>
          <w:rFonts w:asciiTheme="majorHAnsi" w:hAnsiTheme="majorHAnsi"/>
          <w:spacing w:val="6"/>
        </w:rPr>
        <w:t>d</w:t>
      </w:r>
      <w:r w:rsidRPr="0004312D">
        <w:rPr>
          <w:rFonts w:asciiTheme="majorHAnsi" w:hAnsiTheme="majorHAnsi"/>
          <w:spacing w:val="5"/>
        </w:rPr>
        <w:t>e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  <w:spacing w:val="4"/>
        </w:rPr>
        <w:t>t</w:t>
      </w:r>
      <w:r w:rsidRPr="0004312D">
        <w:rPr>
          <w:rFonts w:asciiTheme="majorHAnsi" w:hAnsiTheme="majorHAnsi"/>
          <w:spacing w:val="3"/>
        </w:rPr>
        <w:t>a</w:t>
      </w:r>
      <w:r w:rsidRPr="0004312D">
        <w:rPr>
          <w:rFonts w:asciiTheme="majorHAnsi" w:hAnsiTheme="majorHAnsi"/>
        </w:rPr>
        <w:t>l</w:t>
      </w:r>
      <w:r w:rsidRPr="0004312D">
        <w:rPr>
          <w:rFonts w:asciiTheme="majorHAnsi" w:hAnsiTheme="majorHAnsi"/>
          <w:spacing w:val="4"/>
        </w:rPr>
        <w:t xml:space="preserve"> i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  <w:spacing w:val="4"/>
        </w:rPr>
        <w:t>st</w:t>
      </w:r>
      <w:r w:rsidRPr="0004312D">
        <w:rPr>
          <w:rFonts w:asciiTheme="majorHAnsi" w:hAnsiTheme="majorHAnsi"/>
          <w:spacing w:val="5"/>
        </w:rPr>
        <w:t>r</w:t>
      </w:r>
      <w:r w:rsidRPr="0004312D">
        <w:rPr>
          <w:rFonts w:asciiTheme="majorHAnsi" w:hAnsiTheme="majorHAnsi"/>
          <w:spacing w:val="3"/>
        </w:rPr>
        <w:t>u</w:t>
      </w:r>
      <w:r w:rsidRPr="0004312D">
        <w:rPr>
          <w:rFonts w:asciiTheme="majorHAnsi" w:hAnsiTheme="majorHAnsi"/>
          <w:spacing w:val="1"/>
        </w:rPr>
        <w:t>m</w:t>
      </w:r>
      <w:r w:rsidRPr="0004312D">
        <w:rPr>
          <w:rFonts w:asciiTheme="majorHAnsi" w:hAnsiTheme="majorHAnsi"/>
          <w:spacing w:val="5"/>
        </w:rPr>
        <w:t>e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  <w:spacing w:val="4"/>
        </w:rPr>
        <w:t>t</w:t>
      </w:r>
      <w:r w:rsidRPr="0004312D">
        <w:rPr>
          <w:rFonts w:asciiTheme="majorHAnsi" w:hAnsiTheme="majorHAnsi"/>
        </w:rPr>
        <w:t>s</w:t>
      </w:r>
      <w:r w:rsidRPr="0004312D">
        <w:rPr>
          <w:rFonts w:asciiTheme="majorHAnsi" w:hAnsiTheme="majorHAnsi"/>
          <w:spacing w:val="4"/>
        </w:rPr>
        <w:t xml:space="preserve"> </w:t>
      </w:r>
      <w:r w:rsidRPr="0004312D">
        <w:rPr>
          <w:rFonts w:asciiTheme="majorHAnsi" w:hAnsiTheme="majorHAnsi"/>
          <w:spacing w:val="5"/>
        </w:rPr>
        <w:t>ar</w:t>
      </w:r>
      <w:r w:rsidRPr="0004312D">
        <w:rPr>
          <w:rFonts w:asciiTheme="majorHAnsi" w:hAnsiTheme="majorHAnsi"/>
        </w:rPr>
        <w:t>e</w:t>
      </w:r>
      <w:r w:rsidRPr="0004312D">
        <w:rPr>
          <w:rFonts w:asciiTheme="majorHAnsi" w:hAnsiTheme="majorHAnsi"/>
          <w:spacing w:val="6"/>
        </w:rPr>
        <w:t xml:space="preserve"> </w:t>
      </w:r>
      <w:r w:rsidRPr="0004312D">
        <w:rPr>
          <w:rFonts w:asciiTheme="majorHAnsi" w:hAnsiTheme="majorHAnsi"/>
          <w:spacing w:val="3"/>
        </w:rPr>
        <w:t>u</w:t>
      </w:r>
      <w:r w:rsidRPr="0004312D">
        <w:rPr>
          <w:rFonts w:asciiTheme="majorHAnsi" w:hAnsiTheme="majorHAnsi"/>
          <w:spacing w:val="4"/>
        </w:rPr>
        <w:t>s</w:t>
      </w:r>
      <w:r w:rsidRPr="0004312D">
        <w:rPr>
          <w:rFonts w:asciiTheme="majorHAnsi" w:hAnsiTheme="majorHAnsi"/>
          <w:spacing w:val="5"/>
        </w:rPr>
        <w:t>ed</w:t>
      </w:r>
      <w:r w:rsidRPr="0004312D">
        <w:rPr>
          <w:rFonts w:asciiTheme="majorHAnsi" w:hAnsiTheme="majorHAnsi"/>
        </w:rPr>
        <w:t>.</w:t>
      </w:r>
    </w:p>
    <w:p w14:paraId="210F9A26" w14:textId="77777777" w:rsidR="00B64715" w:rsidRPr="0004312D" w:rsidRDefault="0004312D">
      <w:pPr>
        <w:spacing w:before="1"/>
        <w:rPr>
          <w:rFonts w:asciiTheme="majorHAnsi" w:hAnsiTheme="majorHAnsi"/>
        </w:rPr>
      </w:pPr>
      <w:r w:rsidRPr="0004312D">
        <w:rPr>
          <w:rFonts w:asciiTheme="majorHAnsi" w:eastAsia="Segoe MDL2 Assets" w:hAnsiTheme="majorHAnsi" w:cs="Segoe MDL2 Assets"/>
          <w:w w:val="45"/>
        </w:rPr>
        <w:t xml:space="preserve">  </w:t>
      </w:r>
      <w:r w:rsidRPr="0004312D">
        <w:rPr>
          <w:rFonts w:asciiTheme="majorHAnsi" w:eastAsia="Segoe MDL2 Assets" w:hAnsiTheme="majorHAnsi" w:cs="Segoe MDL2 Assets"/>
          <w:spacing w:val="5"/>
          <w:w w:val="45"/>
        </w:rPr>
        <w:t xml:space="preserve"> </w:t>
      </w:r>
      <w:r w:rsidRPr="0004312D">
        <w:rPr>
          <w:rFonts w:asciiTheme="majorHAnsi" w:hAnsiTheme="majorHAnsi"/>
          <w:spacing w:val="5"/>
        </w:rPr>
        <w:t>De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  <w:spacing w:val="4"/>
        </w:rPr>
        <w:t>t</w:t>
      </w:r>
      <w:r w:rsidRPr="0004312D">
        <w:rPr>
          <w:rFonts w:asciiTheme="majorHAnsi" w:hAnsiTheme="majorHAnsi"/>
          <w:spacing w:val="5"/>
        </w:rPr>
        <w:t>a</w:t>
      </w:r>
      <w:r w:rsidRPr="0004312D">
        <w:rPr>
          <w:rFonts w:asciiTheme="majorHAnsi" w:hAnsiTheme="majorHAnsi"/>
        </w:rPr>
        <w:t>l</w:t>
      </w:r>
      <w:r w:rsidRPr="0004312D">
        <w:rPr>
          <w:rFonts w:asciiTheme="majorHAnsi" w:hAnsiTheme="majorHAnsi"/>
          <w:spacing w:val="2"/>
        </w:rPr>
        <w:t xml:space="preserve"> </w:t>
      </w:r>
      <w:r w:rsidRPr="0004312D">
        <w:rPr>
          <w:rFonts w:asciiTheme="majorHAnsi" w:hAnsiTheme="majorHAnsi"/>
          <w:spacing w:val="4"/>
        </w:rPr>
        <w:t>t</w:t>
      </w:r>
      <w:r w:rsidRPr="0004312D">
        <w:rPr>
          <w:rFonts w:asciiTheme="majorHAnsi" w:hAnsiTheme="majorHAnsi"/>
          <w:spacing w:val="5"/>
        </w:rPr>
        <w:t>er</w:t>
      </w:r>
      <w:r w:rsidRPr="0004312D">
        <w:rPr>
          <w:rFonts w:asciiTheme="majorHAnsi" w:hAnsiTheme="majorHAnsi"/>
          <w:spacing w:val="3"/>
        </w:rPr>
        <w:t>m</w:t>
      </w:r>
      <w:r w:rsidRPr="0004312D">
        <w:rPr>
          <w:rFonts w:asciiTheme="majorHAnsi" w:hAnsiTheme="majorHAnsi"/>
          <w:spacing w:val="4"/>
        </w:rPr>
        <w:t>i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  <w:spacing w:val="6"/>
        </w:rPr>
        <w:t>o</w:t>
      </w:r>
      <w:r w:rsidRPr="0004312D">
        <w:rPr>
          <w:rFonts w:asciiTheme="majorHAnsi" w:hAnsiTheme="majorHAnsi"/>
          <w:spacing w:val="4"/>
        </w:rPr>
        <w:t>l</w:t>
      </w:r>
      <w:r w:rsidRPr="0004312D">
        <w:rPr>
          <w:rFonts w:asciiTheme="majorHAnsi" w:hAnsiTheme="majorHAnsi"/>
          <w:spacing w:val="6"/>
        </w:rPr>
        <w:t>o</w:t>
      </w:r>
      <w:r w:rsidRPr="0004312D">
        <w:rPr>
          <w:rFonts w:asciiTheme="majorHAnsi" w:hAnsiTheme="majorHAnsi"/>
          <w:spacing w:val="3"/>
        </w:rPr>
        <w:t>g</w:t>
      </w:r>
      <w:r w:rsidRPr="0004312D">
        <w:rPr>
          <w:rFonts w:asciiTheme="majorHAnsi" w:hAnsiTheme="majorHAnsi"/>
        </w:rPr>
        <w:t>y</w:t>
      </w:r>
      <w:r w:rsidRPr="0004312D">
        <w:rPr>
          <w:rFonts w:asciiTheme="majorHAnsi" w:hAnsiTheme="majorHAnsi"/>
          <w:spacing w:val="-4"/>
        </w:rPr>
        <w:t xml:space="preserve"> </w:t>
      </w:r>
      <w:r w:rsidRPr="0004312D">
        <w:rPr>
          <w:rFonts w:asciiTheme="majorHAnsi" w:hAnsiTheme="majorHAnsi"/>
          <w:spacing w:val="5"/>
        </w:rPr>
        <w:t>a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</w:rPr>
        <w:t>d</w:t>
      </w:r>
      <w:r w:rsidRPr="0004312D">
        <w:rPr>
          <w:rFonts w:asciiTheme="majorHAnsi" w:hAnsiTheme="majorHAnsi"/>
          <w:spacing w:val="10"/>
        </w:rPr>
        <w:t xml:space="preserve"> </w:t>
      </w:r>
      <w:r w:rsidRPr="0004312D">
        <w:rPr>
          <w:rFonts w:asciiTheme="majorHAnsi" w:hAnsiTheme="majorHAnsi"/>
          <w:spacing w:val="1"/>
        </w:rPr>
        <w:t>v</w:t>
      </w:r>
      <w:r w:rsidRPr="0004312D">
        <w:rPr>
          <w:rFonts w:asciiTheme="majorHAnsi" w:hAnsiTheme="majorHAnsi"/>
          <w:spacing w:val="6"/>
        </w:rPr>
        <w:t>o</w:t>
      </w:r>
      <w:r w:rsidRPr="0004312D">
        <w:rPr>
          <w:rFonts w:asciiTheme="majorHAnsi" w:hAnsiTheme="majorHAnsi"/>
          <w:spacing w:val="5"/>
        </w:rPr>
        <w:t>c</w:t>
      </w:r>
      <w:r w:rsidRPr="0004312D">
        <w:rPr>
          <w:rFonts w:asciiTheme="majorHAnsi" w:hAnsiTheme="majorHAnsi"/>
          <w:spacing w:val="3"/>
        </w:rPr>
        <w:t>a</w:t>
      </w:r>
      <w:r w:rsidRPr="0004312D">
        <w:rPr>
          <w:rFonts w:asciiTheme="majorHAnsi" w:hAnsiTheme="majorHAnsi"/>
          <w:spacing w:val="6"/>
        </w:rPr>
        <w:t>b</w:t>
      </w:r>
      <w:r w:rsidRPr="0004312D">
        <w:rPr>
          <w:rFonts w:asciiTheme="majorHAnsi" w:hAnsiTheme="majorHAnsi"/>
          <w:spacing w:val="3"/>
        </w:rPr>
        <w:t>u</w:t>
      </w:r>
      <w:r w:rsidRPr="0004312D">
        <w:rPr>
          <w:rFonts w:asciiTheme="majorHAnsi" w:hAnsiTheme="majorHAnsi"/>
          <w:spacing w:val="4"/>
        </w:rPr>
        <w:t>l</w:t>
      </w:r>
      <w:r w:rsidRPr="0004312D">
        <w:rPr>
          <w:rFonts w:asciiTheme="majorHAnsi" w:hAnsiTheme="majorHAnsi"/>
          <w:spacing w:val="5"/>
        </w:rPr>
        <w:t>ar</w:t>
      </w:r>
      <w:r w:rsidRPr="0004312D">
        <w:rPr>
          <w:rFonts w:asciiTheme="majorHAnsi" w:hAnsiTheme="majorHAnsi"/>
          <w:spacing w:val="4"/>
        </w:rPr>
        <w:t>y</w:t>
      </w:r>
      <w:r w:rsidRPr="0004312D">
        <w:rPr>
          <w:rFonts w:asciiTheme="majorHAnsi" w:hAnsiTheme="majorHAnsi"/>
        </w:rPr>
        <w:t>.</w:t>
      </w:r>
    </w:p>
    <w:p w14:paraId="6E995D1F" w14:textId="77777777" w:rsidR="00B64715" w:rsidRPr="0004312D" w:rsidRDefault="0004312D">
      <w:pPr>
        <w:spacing w:line="240" w:lineRule="exact"/>
        <w:rPr>
          <w:rFonts w:asciiTheme="majorHAnsi" w:hAnsiTheme="majorHAnsi"/>
        </w:rPr>
      </w:pPr>
      <w:r w:rsidRPr="0004312D">
        <w:rPr>
          <w:rFonts w:asciiTheme="majorHAnsi" w:eastAsia="Segoe MDL2 Assets" w:hAnsiTheme="majorHAnsi" w:cs="Segoe MDL2 Assets"/>
          <w:w w:val="45"/>
          <w:position w:val="-1"/>
        </w:rPr>
        <w:t xml:space="preserve">  </w:t>
      </w:r>
      <w:r w:rsidRPr="0004312D">
        <w:rPr>
          <w:rFonts w:asciiTheme="majorHAnsi" w:eastAsia="Segoe MDL2 Assets" w:hAnsiTheme="majorHAnsi" w:cs="Segoe MDL2 Assets"/>
          <w:spacing w:val="5"/>
          <w:w w:val="45"/>
          <w:position w:val="-1"/>
        </w:rPr>
        <w:t xml:space="preserve"> </w:t>
      </w:r>
      <w:r w:rsidRPr="0004312D">
        <w:rPr>
          <w:rFonts w:asciiTheme="majorHAnsi" w:hAnsiTheme="majorHAnsi"/>
          <w:spacing w:val="4"/>
          <w:position w:val="-1"/>
        </w:rPr>
        <w:t>P</w:t>
      </w:r>
      <w:r w:rsidRPr="0004312D">
        <w:rPr>
          <w:rFonts w:asciiTheme="majorHAnsi" w:hAnsiTheme="majorHAnsi"/>
          <w:spacing w:val="3"/>
          <w:position w:val="-1"/>
        </w:rPr>
        <w:t>r</w:t>
      </w:r>
      <w:r w:rsidRPr="0004312D">
        <w:rPr>
          <w:rFonts w:asciiTheme="majorHAnsi" w:hAnsiTheme="majorHAnsi"/>
          <w:position w:val="-1"/>
        </w:rPr>
        <w:t>e</w:t>
      </w:r>
      <w:r w:rsidRPr="0004312D">
        <w:rPr>
          <w:rFonts w:asciiTheme="majorHAnsi" w:hAnsiTheme="majorHAnsi"/>
          <w:spacing w:val="4"/>
          <w:position w:val="-1"/>
        </w:rPr>
        <w:t>p</w:t>
      </w:r>
      <w:r w:rsidRPr="0004312D">
        <w:rPr>
          <w:rFonts w:asciiTheme="majorHAnsi" w:hAnsiTheme="majorHAnsi"/>
          <w:spacing w:val="3"/>
          <w:position w:val="-1"/>
        </w:rPr>
        <w:t>a</w:t>
      </w:r>
      <w:r w:rsidRPr="0004312D">
        <w:rPr>
          <w:rFonts w:asciiTheme="majorHAnsi" w:hAnsiTheme="majorHAnsi"/>
          <w:spacing w:val="1"/>
          <w:position w:val="-1"/>
        </w:rPr>
        <w:t>r</w:t>
      </w:r>
      <w:r w:rsidRPr="0004312D">
        <w:rPr>
          <w:rFonts w:asciiTheme="majorHAnsi" w:hAnsiTheme="majorHAnsi"/>
          <w:spacing w:val="2"/>
          <w:position w:val="-1"/>
        </w:rPr>
        <w:t>in</w:t>
      </w:r>
      <w:r w:rsidRPr="0004312D">
        <w:rPr>
          <w:rFonts w:asciiTheme="majorHAnsi" w:hAnsiTheme="majorHAnsi"/>
          <w:position w:val="-1"/>
        </w:rPr>
        <w:t>g</w:t>
      </w:r>
      <w:r w:rsidRPr="0004312D">
        <w:rPr>
          <w:rFonts w:asciiTheme="majorHAnsi" w:hAnsiTheme="majorHAnsi"/>
          <w:spacing w:val="-4"/>
          <w:position w:val="-1"/>
        </w:rPr>
        <w:t xml:space="preserve"> </w:t>
      </w:r>
      <w:r w:rsidRPr="0004312D">
        <w:rPr>
          <w:rFonts w:asciiTheme="majorHAnsi" w:hAnsiTheme="majorHAnsi"/>
          <w:position w:val="-1"/>
        </w:rPr>
        <w:t>a</w:t>
      </w:r>
      <w:r w:rsidRPr="0004312D">
        <w:rPr>
          <w:rFonts w:asciiTheme="majorHAnsi" w:hAnsiTheme="majorHAnsi"/>
          <w:spacing w:val="4"/>
          <w:position w:val="-1"/>
        </w:rPr>
        <w:t xml:space="preserve"> </w:t>
      </w:r>
      <w:r w:rsidRPr="0004312D">
        <w:rPr>
          <w:rFonts w:asciiTheme="majorHAnsi" w:hAnsiTheme="majorHAnsi"/>
          <w:spacing w:val="3"/>
          <w:position w:val="-1"/>
        </w:rPr>
        <w:t>pa</w:t>
      </w:r>
      <w:r w:rsidRPr="0004312D">
        <w:rPr>
          <w:rFonts w:asciiTheme="majorHAnsi" w:hAnsiTheme="majorHAnsi"/>
          <w:spacing w:val="2"/>
          <w:position w:val="-1"/>
        </w:rPr>
        <w:t>ti</w:t>
      </w:r>
      <w:r w:rsidRPr="0004312D">
        <w:rPr>
          <w:rFonts w:asciiTheme="majorHAnsi" w:hAnsiTheme="majorHAnsi"/>
          <w:spacing w:val="3"/>
          <w:position w:val="-1"/>
        </w:rPr>
        <w:t>e</w:t>
      </w:r>
      <w:r w:rsidRPr="0004312D">
        <w:rPr>
          <w:rFonts w:asciiTheme="majorHAnsi" w:hAnsiTheme="majorHAnsi"/>
          <w:spacing w:val="1"/>
          <w:position w:val="-1"/>
        </w:rPr>
        <w:t>n</w:t>
      </w:r>
      <w:r w:rsidRPr="0004312D">
        <w:rPr>
          <w:rFonts w:asciiTheme="majorHAnsi" w:hAnsiTheme="majorHAnsi"/>
          <w:position w:val="-1"/>
        </w:rPr>
        <w:t xml:space="preserve">t </w:t>
      </w:r>
      <w:r w:rsidRPr="0004312D">
        <w:rPr>
          <w:rFonts w:asciiTheme="majorHAnsi" w:hAnsiTheme="majorHAnsi"/>
          <w:position w:val="-1"/>
        </w:rPr>
        <w:t>to</w:t>
      </w:r>
      <w:r w:rsidRPr="0004312D">
        <w:rPr>
          <w:rFonts w:asciiTheme="majorHAnsi" w:hAnsiTheme="majorHAnsi"/>
          <w:spacing w:val="4"/>
          <w:position w:val="-1"/>
        </w:rPr>
        <w:t xml:space="preserve"> </w:t>
      </w:r>
      <w:r w:rsidRPr="0004312D">
        <w:rPr>
          <w:rFonts w:asciiTheme="majorHAnsi" w:hAnsiTheme="majorHAnsi"/>
          <w:spacing w:val="1"/>
          <w:position w:val="-1"/>
        </w:rPr>
        <w:t>b</w:t>
      </w:r>
      <w:r w:rsidRPr="0004312D">
        <w:rPr>
          <w:rFonts w:asciiTheme="majorHAnsi" w:hAnsiTheme="majorHAnsi"/>
          <w:position w:val="-1"/>
        </w:rPr>
        <w:t>e</w:t>
      </w:r>
      <w:r w:rsidRPr="0004312D">
        <w:rPr>
          <w:rFonts w:asciiTheme="majorHAnsi" w:hAnsiTheme="majorHAnsi"/>
          <w:spacing w:val="3"/>
          <w:position w:val="-1"/>
        </w:rPr>
        <w:t xml:space="preserve"> </w:t>
      </w:r>
      <w:r w:rsidRPr="0004312D">
        <w:rPr>
          <w:rFonts w:asciiTheme="majorHAnsi" w:hAnsiTheme="majorHAnsi"/>
          <w:spacing w:val="2"/>
          <w:position w:val="-1"/>
        </w:rPr>
        <w:t>s</w:t>
      </w:r>
      <w:r w:rsidRPr="0004312D">
        <w:rPr>
          <w:rFonts w:asciiTheme="majorHAnsi" w:hAnsiTheme="majorHAnsi"/>
          <w:spacing w:val="3"/>
          <w:position w:val="-1"/>
        </w:rPr>
        <w:t>ee</w:t>
      </w:r>
      <w:r w:rsidRPr="0004312D">
        <w:rPr>
          <w:rFonts w:asciiTheme="majorHAnsi" w:hAnsiTheme="majorHAnsi"/>
          <w:position w:val="-1"/>
        </w:rPr>
        <w:t xml:space="preserve">n </w:t>
      </w:r>
      <w:r w:rsidRPr="0004312D">
        <w:rPr>
          <w:rFonts w:asciiTheme="majorHAnsi" w:hAnsiTheme="majorHAnsi"/>
          <w:spacing w:val="3"/>
          <w:position w:val="-1"/>
        </w:rPr>
        <w:t>b</w:t>
      </w:r>
      <w:r w:rsidRPr="0004312D">
        <w:rPr>
          <w:rFonts w:asciiTheme="majorHAnsi" w:hAnsiTheme="majorHAnsi"/>
          <w:position w:val="-1"/>
        </w:rPr>
        <w:t>y</w:t>
      </w:r>
      <w:r w:rsidRPr="0004312D">
        <w:rPr>
          <w:rFonts w:asciiTheme="majorHAnsi" w:hAnsiTheme="majorHAnsi"/>
          <w:spacing w:val="-1"/>
          <w:position w:val="-1"/>
        </w:rPr>
        <w:t xml:space="preserve"> </w:t>
      </w:r>
      <w:r w:rsidRPr="0004312D">
        <w:rPr>
          <w:rFonts w:asciiTheme="majorHAnsi" w:hAnsiTheme="majorHAnsi"/>
          <w:position w:val="-1"/>
        </w:rPr>
        <w:t>a</w:t>
      </w:r>
      <w:r w:rsidRPr="0004312D">
        <w:rPr>
          <w:rFonts w:asciiTheme="majorHAnsi" w:hAnsiTheme="majorHAnsi"/>
          <w:spacing w:val="4"/>
          <w:position w:val="-1"/>
        </w:rPr>
        <w:t xml:space="preserve"> </w:t>
      </w:r>
      <w:r w:rsidRPr="0004312D">
        <w:rPr>
          <w:rFonts w:asciiTheme="majorHAnsi" w:hAnsiTheme="majorHAnsi"/>
          <w:spacing w:val="3"/>
          <w:position w:val="-1"/>
        </w:rPr>
        <w:t>de</w:t>
      </w:r>
      <w:r w:rsidRPr="0004312D">
        <w:rPr>
          <w:rFonts w:asciiTheme="majorHAnsi" w:hAnsiTheme="majorHAnsi"/>
          <w:spacing w:val="1"/>
          <w:position w:val="-1"/>
        </w:rPr>
        <w:t>n</w:t>
      </w:r>
      <w:r w:rsidRPr="0004312D">
        <w:rPr>
          <w:rFonts w:asciiTheme="majorHAnsi" w:hAnsiTheme="majorHAnsi"/>
          <w:spacing w:val="2"/>
          <w:position w:val="-1"/>
        </w:rPr>
        <w:t>tis</w:t>
      </w:r>
      <w:r w:rsidRPr="0004312D">
        <w:rPr>
          <w:rFonts w:asciiTheme="majorHAnsi" w:hAnsiTheme="majorHAnsi"/>
          <w:spacing w:val="9"/>
          <w:position w:val="-1"/>
        </w:rPr>
        <w:t>t</w:t>
      </w:r>
      <w:r w:rsidRPr="0004312D">
        <w:rPr>
          <w:rFonts w:asciiTheme="majorHAnsi" w:hAnsiTheme="majorHAnsi"/>
          <w:position w:val="-1"/>
        </w:rPr>
        <w:t>.</w:t>
      </w:r>
    </w:p>
    <w:p w14:paraId="0C966CBE" w14:textId="77777777" w:rsidR="00B64715" w:rsidRPr="0004312D" w:rsidRDefault="0004312D">
      <w:pPr>
        <w:spacing w:before="1"/>
        <w:rPr>
          <w:rFonts w:asciiTheme="majorHAnsi" w:hAnsiTheme="majorHAnsi"/>
        </w:rPr>
      </w:pPr>
      <w:r w:rsidRPr="0004312D">
        <w:rPr>
          <w:rFonts w:asciiTheme="majorHAnsi" w:eastAsia="Segoe MDL2 Assets" w:hAnsiTheme="majorHAnsi" w:cs="Segoe MDL2 Assets"/>
          <w:w w:val="45"/>
        </w:rPr>
        <w:t xml:space="preserve">  </w:t>
      </w:r>
      <w:r w:rsidRPr="0004312D">
        <w:rPr>
          <w:rFonts w:asciiTheme="majorHAnsi" w:eastAsia="Segoe MDL2 Assets" w:hAnsiTheme="majorHAnsi" w:cs="Segoe MDL2 Assets"/>
          <w:spacing w:val="5"/>
          <w:w w:val="45"/>
        </w:rPr>
        <w:t xml:space="preserve"> </w:t>
      </w:r>
      <w:r w:rsidRPr="0004312D">
        <w:rPr>
          <w:rFonts w:asciiTheme="majorHAnsi" w:hAnsiTheme="majorHAnsi"/>
          <w:spacing w:val="4"/>
        </w:rPr>
        <w:t>P</w:t>
      </w:r>
      <w:r w:rsidRPr="0004312D">
        <w:rPr>
          <w:rFonts w:asciiTheme="majorHAnsi" w:hAnsiTheme="majorHAnsi"/>
          <w:spacing w:val="3"/>
        </w:rPr>
        <w:t>r</w:t>
      </w:r>
      <w:r w:rsidRPr="0004312D">
        <w:rPr>
          <w:rFonts w:asciiTheme="majorHAnsi" w:hAnsiTheme="majorHAnsi"/>
        </w:rPr>
        <w:t>e</w:t>
      </w:r>
      <w:r w:rsidRPr="0004312D">
        <w:rPr>
          <w:rFonts w:asciiTheme="majorHAnsi" w:hAnsiTheme="majorHAnsi"/>
          <w:spacing w:val="4"/>
        </w:rPr>
        <w:t>p</w:t>
      </w:r>
      <w:r w:rsidRPr="0004312D">
        <w:rPr>
          <w:rFonts w:asciiTheme="majorHAnsi" w:hAnsiTheme="majorHAnsi"/>
          <w:spacing w:val="3"/>
        </w:rPr>
        <w:t>a</w:t>
      </w:r>
      <w:r w:rsidRPr="0004312D">
        <w:rPr>
          <w:rFonts w:asciiTheme="majorHAnsi" w:hAnsiTheme="majorHAnsi"/>
          <w:spacing w:val="1"/>
        </w:rPr>
        <w:t>r</w:t>
      </w:r>
      <w:r w:rsidRPr="0004312D">
        <w:rPr>
          <w:rFonts w:asciiTheme="majorHAnsi" w:hAnsiTheme="majorHAnsi"/>
          <w:spacing w:val="2"/>
        </w:rPr>
        <w:t>i</w:t>
      </w:r>
      <w:r w:rsidRPr="0004312D">
        <w:rPr>
          <w:rFonts w:asciiTheme="majorHAnsi" w:hAnsiTheme="majorHAnsi"/>
          <w:spacing w:val="1"/>
        </w:rPr>
        <w:t>n</w:t>
      </w:r>
      <w:r w:rsidRPr="0004312D">
        <w:rPr>
          <w:rFonts w:asciiTheme="majorHAnsi" w:hAnsiTheme="majorHAnsi"/>
        </w:rPr>
        <w:t>g</w:t>
      </w:r>
      <w:r w:rsidRPr="0004312D">
        <w:rPr>
          <w:rFonts w:asciiTheme="majorHAnsi" w:hAnsiTheme="majorHAnsi"/>
          <w:spacing w:val="-2"/>
        </w:rPr>
        <w:t xml:space="preserve"> </w:t>
      </w:r>
      <w:r w:rsidRPr="0004312D">
        <w:rPr>
          <w:rFonts w:asciiTheme="majorHAnsi" w:hAnsiTheme="majorHAnsi"/>
          <w:spacing w:val="-1"/>
        </w:rPr>
        <w:t>m</w:t>
      </w:r>
      <w:r w:rsidRPr="0004312D">
        <w:rPr>
          <w:rFonts w:asciiTheme="majorHAnsi" w:hAnsiTheme="majorHAnsi"/>
          <w:spacing w:val="3"/>
        </w:rPr>
        <w:t>a</w:t>
      </w:r>
      <w:r w:rsidRPr="0004312D">
        <w:rPr>
          <w:rFonts w:asciiTheme="majorHAnsi" w:hAnsiTheme="majorHAnsi"/>
          <w:spacing w:val="2"/>
        </w:rPr>
        <w:t>t</w:t>
      </w:r>
      <w:r w:rsidRPr="0004312D">
        <w:rPr>
          <w:rFonts w:asciiTheme="majorHAnsi" w:hAnsiTheme="majorHAnsi"/>
          <w:spacing w:val="3"/>
        </w:rPr>
        <w:t>er</w:t>
      </w:r>
      <w:r w:rsidRPr="0004312D">
        <w:rPr>
          <w:rFonts w:asciiTheme="majorHAnsi" w:hAnsiTheme="majorHAnsi"/>
          <w:spacing w:val="2"/>
        </w:rPr>
        <w:t>i</w:t>
      </w:r>
      <w:r w:rsidRPr="0004312D">
        <w:rPr>
          <w:rFonts w:asciiTheme="majorHAnsi" w:hAnsiTheme="majorHAnsi"/>
          <w:spacing w:val="3"/>
        </w:rPr>
        <w:t>a</w:t>
      </w:r>
      <w:r w:rsidRPr="0004312D">
        <w:rPr>
          <w:rFonts w:asciiTheme="majorHAnsi" w:hAnsiTheme="majorHAnsi"/>
          <w:spacing w:val="2"/>
        </w:rPr>
        <w:t>l</w:t>
      </w:r>
      <w:r w:rsidRPr="0004312D">
        <w:rPr>
          <w:rFonts w:asciiTheme="majorHAnsi" w:hAnsiTheme="majorHAnsi"/>
        </w:rPr>
        <w:t>s</w:t>
      </w:r>
      <w:r w:rsidRPr="0004312D">
        <w:rPr>
          <w:rFonts w:asciiTheme="majorHAnsi" w:hAnsiTheme="majorHAnsi"/>
          <w:spacing w:val="-3"/>
        </w:rPr>
        <w:t xml:space="preserve"> </w:t>
      </w:r>
      <w:r w:rsidRPr="0004312D">
        <w:rPr>
          <w:rFonts w:asciiTheme="majorHAnsi" w:hAnsiTheme="majorHAnsi"/>
          <w:spacing w:val="1"/>
        </w:rPr>
        <w:t>f</w:t>
      </w:r>
      <w:r w:rsidRPr="0004312D">
        <w:rPr>
          <w:rFonts w:asciiTheme="majorHAnsi" w:hAnsiTheme="majorHAnsi"/>
          <w:spacing w:val="3"/>
        </w:rPr>
        <w:t>o</w:t>
      </w:r>
      <w:r w:rsidRPr="0004312D">
        <w:rPr>
          <w:rFonts w:asciiTheme="majorHAnsi" w:hAnsiTheme="majorHAnsi"/>
        </w:rPr>
        <w:t>r</w:t>
      </w:r>
      <w:r w:rsidRPr="0004312D">
        <w:rPr>
          <w:rFonts w:asciiTheme="majorHAnsi" w:hAnsiTheme="majorHAnsi"/>
          <w:spacing w:val="4"/>
        </w:rPr>
        <w:t xml:space="preserve"> </w:t>
      </w:r>
      <w:r w:rsidRPr="0004312D">
        <w:rPr>
          <w:rFonts w:asciiTheme="majorHAnsi" w:hAnsiTheme="majorHAnsi"/>
          <w:spacing w:val="2"/>
        </w:rPr>
        <w:t>i</w:t>
      </w:r>
      <w:r w:rsidRPr="0004312D">
        <w:rPr>
          <w:rFonts w:asciiTheme="majorHAnsi" w:hAnsiTheme="majorHAnsi"/>
          <w:spacing w:val="-1"/>
        </w:rPr>
        <w:t>m</w:t>
      </w:r>
      <w:r w:rsidRPr="0004312D">
        <w:rPr>
          <w:rFonts w:asciiTheme="majorHAnsi" w:hAnsiTheme="majorHAnsi"/>
          <w:spacing w:val="3"/>
        </w:rPr>
        <w:t>pre</w:t>
      </w:r>
      <w:r w:rsidRPr="0004312D">
        <w:rPr>
          <w:rFonts w:asciiTheme="majorHAnsi" w:hAnsiTheme="majorHAnsi"/>
          <w:spacing w:val="2"/>
        </w:rPr>
        <w:t>ssi</w:t>
      </w:r>
      <w:r w:rsidRPr="0004312D">
        <w:rPr>
          <w:rFonts w:asciiTheme="majorHAnsi" w:hAnsiTheme="majorHAnsi"/>
          <w:spacing w:val="3"/>
        </w:rPr>
        <w:t>o</w:t>
      </w:r>
      <w:r w:rsidRPr="0004312D">
        <w:rPr>
          <w:rFonts w:asciiTheme="majorHAnsi" w:hAnsiTheme="majorHAnsi"/>
          <w:spacing w:val="1"/>
        </w:rPr>
        <w:t>n</w:t>
      </w:r>
      <w:r w:rsidRPr="0004312D">
        <w:rPr>
          <w:rFonts w:asciiTheme="majorHAnsi" w:hAnsiTheme="majorHAnsi"/>
        </w:rPr>
        <w:t>s</w:t>
      </w:r>
      <w:r w:rsidRPr="0004312D">
        <w:rPr>
          <w:rFonts w:asciiTheme="majorHAnsi" w:hAnsiTheme="majorHAnsi"/>
          <w:spacing w:val="-6"/>
        </w:rPr>
        <w:t xml:space="preserve"> </w:t>
      </w:r>
      <w:r w:rsidRPr="0004312D">
        <w:rPr>
          <w:rFonts w:asciiTheme="majorHAnsi" w:hAnsiTheme="majorHAnsi"/>
          <w:spacing w:val="3"/>
        </w:rPr>
        <w:t>a</w:t>
      </w:r>
      <w:r w:rsidRPr="0004312D">
        <w:rPr>
          <w:rFonts w:asciiTheme="majorHAnsi" w:hAnsiTheme="majorHAnsi"/>
          <w:spacing w:val="1"/>
        </w:rPr>
        <w:t>n</w:t>
      </w:r>
      <w:r w:rsidRPr="0004312D">
        <w:rPr>
          <w:rFonts w:asciiTheme="majorHAnsi" w:hAnsiTheme="majorHAnsi"/>
        </w:rPr>
        <w:t>d</w:t>
      </w:r>
      <w:r w:rsidRPr="0004312D">
        <w:rPr>
          <w:rFonts w:asciiTheme="majorHAnsi" w:hAnsiTheme="majorHAnsi"/>
          <w:spacing w:val="3"/>
        </w:rPr>
        <w:t xml:space="preserve"> re</w:t>
      </w:r>
      <w:r w:rsidRPr="0004312D">
        <w:rPr>
          <w:rFonts w:asciiTheme="majorHAnsi" w:hAnsiTheme="majorHAnsi"/>
          <w:spacing w:val="2"/>
        </w:rPr>
        <w:t>st</w:t>
      </w:r>
      <w:r w:rsidRPr="0004312D">
        <w:rPr>
          <w:rFonts w:asciiTheme="majorHAnsi" w:hAnsiTheme="majorHAnsi"/>
          <w:spacing w:val="3"/>
        </w:rPr>
        <w:t>ora</w:t>
      </w:r>
      <w:r w:rsidRPr="0004312D">
        <w:rPr>
          <w:rFonts w:asciiTheme="majorHAnsi" w:hAnsiTheme="majorHAnsi"/>
          <w:spacing w:val="2"/>
        </w:rPr>
        <w:t>t</w:t>
      </w:r>
      <w:r w:rsidRPr="0004312D">
        <w:rPr>
          <w:rFonts w:asciiTheme="majorHAnsi" w:hAnsiTheme="majorHAnsi"/>
        </w:rPr>
        <w:t>i</w:t>
      </w:r>
      <w:r w:rsidRPr="0004312D">
        <w:rPr>
          <w:rFonts w:asciiTheme="majorHAnsi" w:hAnsiTheme="majorHAnsi"/>
          <w:spacing w:val="3"/>
        </w:rPr>
        <w:t>o</w:t>
      </w:r>
      <w:r w:rsidRPr="0004312D">
        <w:rPr>
          <w:rFonts w:asciiTheme="majorHAnsi" w:hAnsiTheme="majorHAnsi"/>
          <w:spacing w:val="1"/>
        </w:rPr>
        <w:t>n</w:t>
      </w:r>
      <w:r w:rsidRPr="0004312D">
        <w:rPr>
          <w:rFonts w:asciiTheme="majorHAnsi" w:hAnsiTheme="majorHAnsi"/>
          <w:spacing w:val="12"/>
        </w:rPr>
        <w:t>s</w:t>
      </w:r>
      <w:r w:rsidRPr="0004312D">
        <w:rPr>
          <w:rFonts w:asciiTheme="majorHAnsi" w:hAnsiTheme="majorHAnsi"/>
        </w:rPr>
        <w:t>.</w:t>
      </w:r>
    </w:p>
    <w:p w14:paraId="01D67FE2" w14:textId="77777777" w:rsidR="00B64715" w:rsidRPr="0004312D" w:rsidRDefault="0004312D">
      <w:pPr>
        <w:spacing w:before="1"/>
        <w:rPr>
          <w:rFonts w:asciiTheme="majorHAnsi" w:hAnsiTheme="majorHAnsi"/>
        </w:rPr>
      </w:pPr>
      <w:r w:rsidRPr="0004312D">
        <w:rPr>
          <w:rFonts w:asciiTheme="majorHAnsi" w:eastAsia="Segoe MDL2 Assets" w:hAnsiTheme="majorHAnsi" w:cs="Segoe MDL2 Assets"/>
          <w:w w:val="45"/>
        </w:rPr>
        <w:t xml:space="preserve">  </w:t>
      </w:r>
      <w:r w:rsidRPr="0004312D">
        <w:rPr>
          <w:rFonts w:asciiTheme="majorHAnsi" w:eastAsia="Segoe MDL2 Assets" w:hAnsiTheme="majorHAnsi" w:cs="Segoe MDL2 Assets"/>
          <w:spacing w:val="5"/>
          <w:w w:val="45"/>
        </w:rPr>
        <w:t xml:space="preserve"> </w:t>
      </w:r>
      <w:r w:rsidRPr="0004312D">
        <w:rPr>
          <w:rFonts w:asciiTheme="majorHAnsi" w:hAnsiTheme="majorHAnsi"/>
          <w:spacing w:val="2"/>
        </w:rPr>
        <w:t>O</w:t>
      </w:r>
      <w:r w:rsidRPr="0004312D">
        <w:rPr>
          <w:rFonts w:asciiTheme="majorHAnsi" w:hAnsiTheme="majorHAnsi"/>
          <w:spacing w:val="3"/>
        </w:rPr>
        <w:t>rder</w:t>
      </w:r>
      <w:r w:rsidRPr="0004312D">
        <w:rPr>
          <w:rFonts w:asciiTheme="majorHAnsi" w:hAnsiTheme="majorHAnsi"/>
          <w:spacing w:val="2"/>
        </w:rPr>
        <w:t>i</w:t>
      </w:r>
      <w:r w:rsidRPr="0004312D">
        <w:rPr>
          <w:rFonts w:asciiTheme="majorHAnsi" w:hAnsiTheme="majorHAnsi"/>
          <w:spacing w:val="1"/>
        </w:rPr>
        <w:t>n</w:t>
      </w:r>
      <w:r w:rsidRPr="0004312D">
        <w:rPr>
          <w:rFonts w:asciiTheme="majorHAnsi" w:hAnsiTheme="majorHAnsi"/>
        </w:rPr>
        <w:t>g</w:t>
      </w:r>
      <w:r w:rsidRPr="0004312D">
        <w:rPr>
          <w:rFonts w:asciiTheme="majorHAnsi" w:hAnsiTheme="majorHAnsi"/>
          <w:spacing w:val="-3"/>
        </w:rPr>
        <w:t xml:space="preserve"> </w:t>
      </w:r>
      <w:r w:rsidRPr="0004312D">
        <w:rPr>
          <w:rFonts w:asciiTheme="majorHAnsi" w:hAnsiTheme="majorHAnsi"/>
          <w:spacing w:val="3"/>
        </w:rPr>
        <w:t>de</w:t>
      </w:r>
      <w:r w:rsidRPr="0004312D">
        <w:rPr>
          <w:rFonts w:asciiTheme="majorHAnsi" w:hAnsiTheme="majorHAnsi"/>
          <w:spacing w:val="1"/>
        </w:rPr>
        <w:t>n</w:t>
      </w:r>
      <w:r w:rsidRPr="0004312D">
        <w:rPr>
          <w:rFonts w:asciiTheme="majorHAnsi" w:hAnsiTheme="majorHAnsi"/>
          <w:spacing w:val="2"/>
        </w:rPr>
        <w:t>t</w:t>
      </w:r>
      <w:r w:rsidRPr="0004312D">
        <w:rPr>
          <w:rFonts w:asciiTheme="majorHAnsi" w:hAnsiTheme="majorHAnsi"/>
          <w:spacing w:val="3"/>
        </w:rPr>
        <w:t>a</w:t>
      </w:r>
      <w:r w:rsidRPr="0004312D">
        <w:rPr>
          <w:rFonts w:asciiTheme="majorHAnsi" w:hAnsiTheme="majorHAnsi"/>
        </w:rPr>
        <w:t>l</w:t>
      </w:r>
      <w:r w:rsidRPr="0004312D">
        <w:rPr>
          <w:rFonts w:asciiTheme="majorHAnsi" w:hAnsiTheme="majorHAnsi"/>
          <w:spacing w:val="-3"/>
        </w:rPr>
        <w:t xml:space="preserve"> </w:t>
      </w:r>
      <w:r w:rsidRPr="0004312D">
        <w:rPr>
          <w:rFonts w:asciiTheme="majorHAnsi" w:hAnsiTheme="majorHAnsi"/>
          <w:spacing w:val="2"/>
        </w:rPr>
        <w:t>s</w:t>
      </w:r>
      <w:r w:rsidRPr="0004312D">
        <w:rPr>
          <w:rFonts w:asciiTheme="majorHAnsi" w:hAnsiTheme="majorHAnsi"/>
          <w:spacing w:val="1"/>
        </w:rPr>
        <w:t>u</w:t>
      </w:r>
      <w:r w:rsidRPr="0004312D">
        <w:rPr>
          <w:rFonts w:asciiTheme="majorHAnsi" w:hAnsiTheme="majorHAnsi"/>
          <w:spacing w:val="3"/>
        </w:rPr>
        <w:t>pp</w:t>
      </w:r>
      <w:r w:rsidRPr="0004312D">
        <w:rPr>
          <w:rFonts w:asciiTheme="majorHAnsi" w:hAnsiTheme="majorHAnsi"/>
          <w:spacing w:val="2"/>
        </w:rPr>
        <w:t>li</w:t>
      </w:r>
      <w:r w:rsidRPr="0004312D">
        <w:rPr>
          <w:rFonts w:asciiTheme="majorHAnsi" w:hAnsiTheme="majorHAnsi"/>
          <w:spacing w:val="3"/>
        </w:rPr>
        <w:t>e</w:t>
      </w:r>
      <w:r w:rsidRPr="0004312D">
        <w:rPr>
          <w:rFonts w:asciiTheme="majorHAnsi" w:hAnsiTheme="majorHAnsi"/>
          <w:spacing w:val="2"/>
        </w:rPr>
        <w:t>s</w:t>
      </w:r>
      <w:r w:rsidRPr="0004312D">
        <w:rPr>
          <w:rFonts w:asciiTheme="majorHAnsi" w:hAnsiTheme="majorHAnsi"/>
        </w:rPr>
        <w:t>.</w:t>
      </w:r>
    </w:p>
    <w:p w14:paraId="1CF49FD3" w14:textId="77777777" w:rsidR="00B64715" w:rsidRPr="0004312D" w:rsidRDefault="0004312D">
      <w:pPr>
        <w:spacing w:before="1"/>
        <w:rPr>
          <w:rFonts w:asciiTheme="majorHAnsi" w:hAnsiTheme="majorHAnsi"/>
        </w:rPr>
      </w:pPr>
      <w:r w:rsidRPr="0004312D">
        <w:rPr>
          <w:rFonts w:asciiTheme="majorHAnsi" w:eastAsia="Segoe MDL2 Assets" w:hAnsiTheme="majorHAnsi" w:cs="Segoe MDL2 Assets"/>
          <w:w w:val="45"/>
        </w:rPr>
        <w:t xml:space="preserve">  </w:t>
      </w:r>
      <w:r w:rsidRPr="0004312D">
        <w:rPr>
          <w:rFonts w:asciiTheme="majorHAnsi" w:eastAsia="Segoe MDL2 Assets" w:hAnsiTheme="majorHAnsi" w:cs="Segoe MDL2 Assets"/>
          <w:spacing w:val="5"/>
          <w:w w:val="45"/>
        </w:rPr>
        <w:t xml:space="preserve"> </w:t>
      </w:r>
      <w:r w:rsidRPr="0004312D">
        <w:rPr>
          <w:rFonts w:asciiTheme="majorHAnsi" w:hAnsiTheme="majorHAnsi"/>
          <w:spacing w:val="1"/>
        </w:rPr>
        <w:t>R</w:t>
      </w:r>
      <w:r w:rsidRPr="0004312D">
        <w:rPr>
          <w:rFonts w:asciiTheme="majorHAnsi" w:hAnsiTheme="majorHAnsi"/>
          <w:spacing w:val="3"/>
        </w:rPr>
        <w:t>ecep</w:t>
      </w:r>
      <w:r w:rsidRPr="0004312D">
        <w:rPr>
          <w:rFonts w:asciiTheme="majorHAnsi" w:hAnsiTheme="majorHAnsi"/>
          <w:spacing w:val="2"/>
        </w:rPr>
        <w:t>ti</w:t>
      </w:r>
      <w:r w:rsidRPr="0004312D">
        <w:rPr>
          <w:rFonts w:asciiTheme="majorHAnsi" w:hAnsiTheme="majorHAnsi"/>
          <w:spacing w:val="3"/>
        </w:rPr>
        <w:t>o</w:t>
      </w:r>
      <w:r w:rsidRPr="0004312D">
        <w:rPr>
          <w:rFonts w:asciiTheme="majorHAnsi" w:hAnsiTheme="majorHAnsi"/>
        </w:rPr>
        <w:t>n</w:t>
      </w:r>
      <w:r w:rsidRPr="0004312D">
        <w:rPr>
          <w:rFonts w:asciiTheme="majorHAnsi" w:hAnsiTheme="majorHAnsi"/>
          <w:spacing w:val="-4"/>
        </w:rPr>
        <w:t xml:space="preserve"> </w:t>
      </w:r>
      <w:r w:rsidRPr="0004312D">
        <w:rPr>
          <w:rFonts w:asciiTheme="majorHAnsi" w:hAnsiTheme="majorHAnsi"/>
          <w:spacing w:val="3"/>
        </w:rPr>
        <w:t>d</w:t>
      </w:r>
      <w:r w:rsidRPr="0004312D">
        <w:rPr>
          <w:rFonts w:asciiTheme="majorHAnsi" w:hAnsiTheme="majorHAnsi"/>
          <w:spacing w:val="1"/>
        </w:rPr>
        <w:t>u</w:t>
      </w:r>
      <w:r w:rsidRPr="0004312D">
        <w:rPr>
          <w:rFonts w:asciiTheme="majorHAnsi" w:hAnsiTheme="majorHAnsi"/>
          <w:spacing w:val="2"/>
        </w:rPr>
        <w:t>ti</w:t>
      </w:r>
      <w:r w:rsidRPr="0004312D">
        <w:rPr>
          <w:rFonts w:asciiTheme="majorHAnsi" w:hAnsiTheme="majorHAnsi"/>
          <w:spacing w:val="3"/>
        </w:rPr>
        <w:t>e</w:t>
      </w:r>
      <w:r w:rsidRPr="0004312D">
        <w:rPr>
          <w:rFonts w:asciiTheme="majorHAnsi" w:hAnsiTheme="majorHAnsi"/>
          <w:spacing w:val="2"/>
        </w:rPr>
        <w:t>s</w:t>
      </w:r>
      <w:r w:rsidRPr="0004312D">
        <w:rPr>
          <w:rFonts w:asciiTheme="majorHAnsi" w:hAnsiTheme="majorHAnsi"/>
        </w:rPr>
        <w:t>,</w:t>
      </w:r>
      <w:r w:rsidRPr="0004312D">
        <w:rPr>
          <w:rFonts w:asciiTheme="majorHAnsi" w:hAnsiTheme="majorHAnsi"/>
          <w:spacing w:val="-2"/>
        </w:rPr>
        <w:t xml:space="preserve"> </w:t>
      </w:r>
      <w:r w:rsidRPr="0004312D">
        <w:rPr>
          <w:rFonts w:asciiTheme="majorHAnsi" w:hAnsiTheme="majorHAnsi"/>
          <w:spacing w:val="1"/>
        </w:rPr>
        <w:t>g</w:t>
      </w:r>
      <w:r w:rsidRPr="0004312D">
        <w:rPr>
          <w:rFonts w:asciiTheme="majorHAnsi" w:hAnsiTheme="majorHAnsi"/>
          <w:spacing w:val="3"/>
        </w:rPr>
        <w:t>ree</w:t>
      </w:r>
      <w:r w:rsidRPr="0004312D">
        <w:rPr>
          <w:rFonts w:asciiTheme="majorHAnsi" w:hAnsiTheme="majorHAnsi"/>
          <w:spacing w:val="2"/>
        </w:rPr>
        <w:t>ti</w:t>
      </w:r>
      <w:r w:rsidRPr="0004312D">
        <w:rPr>
          <w:rFonts w:asciiTheme="majorHAnsi" w:hAnsiTheme="majorHAnsi"/>
          <w:spacing w:val="1"/>
        </w:rPr>
        <w:t>n</w:t>
      </w:r>
      <w:r w:rsidRPr="0004312D">
        <w:rPr>
          <w:rFonts w:asciiTheme="majorHAnsi" w:hAnsiTheme="majorHAnsi"/>
        </w:rPr>
        <w:t>g</w:t>
      </w:r>
      <w:r w:rsidRPr="0004312D">
        <w:rPr>
          <w:rFonts w:asciiTheme="majorHAnsi" w:hAnsiTheme="majorHAnsi"/>
          <w:spacing w:val="-3"/>
        </w:rPr>
        <w:t xml:space="preserve"> </w:t>
      </w:r>
      <w:r w:rsidRPr="0004312D">
        <w:rPr>
          <w:rFonts w:asciiTheme="majorHAnsi" w:hAnsiTheme="majorHAnsi"/>
          <w:spacing w:val="3"/>
        </w:rPr>
        <w:t>pa</w:t>
      </w:r>
      <w:r w:rsidRPr="0004312D">
        <w:rPr>
          <w:rFonts w:asciiTheme="majorHAnsi" w:hAnsiTheme="majorHAnsi"/>
        </w:rPr>
        <w:t>t</w:t>
      </w:r>
      <w:r w:rsidRPr="0004312D">
        <w:rPr>
          <w:rFonts w:asciiTheme="majorHAnsi" w:hAnsiTheme="majorHAnsi"/>
          <w:spacing w:val="2"/>
        </w:rPr>
        <w:t>i</w:t>
      </w:r>
      <w:r w:rsidRPr="0004312D">
        <w:rPr>
          <w:rFonts w:asciiTheme="majorHAnsi" w:hAnsiTheme="majorHAnsi"/>
          <w:spacing w:val="3"/>
        </w:rPr>
        <w:t>e</w:t>
      </w:r>
      <w:r w:rsidRPr="0004312D">
        <w:rPr>
          <w:rFonts w:asciiTheme="majorHAnsi" w:hAnsiTheme="majorHAnsi"/>
          <w:spacing w:val="1"/>
        </w:rPr>
        <w:t>n</w:t>
      </w:r>
      <w:r w:rsidRPr="0004312D">
        <w:rPr>
          <w:rFonts w:asciiTheme="majorHAnsi" w:hAnsiTheme="majorHAnsi"/>
          <w:spacing w:val="2"/>
        </w:rPr>
        <w:t>ts</w:t>
      </w:r>
      <w:r w:rsidRPr="0004312D">
        <w:rPr>
          <w:rFonts w:asciiTheme="majorHAnsi" w:hAnsiTheme="majorHAnsi"/>
        </w:rPr>
        <w:t>,</w:t>
      </w:r>
      <w:r w:rsidRPr="0004312D">
        <w:rPr>
          <w:rFonts w:asciiTheme="majorHAnsi" w:hAnsiTheme="majorHAnsi"/>
          <w:spacing w:val="-2"/>
        </w:rPr>
        <w:t xml:space="preserve"> </w:t>
      </w:r>
      <w:r w:rsidRPr="0004312D">
        <w:rPr>
          <w:rFonts w:asciiTheme="majorHAnsi" w:hAnsiTheme="majorHAnsi"/>
          <w:spacing w:val="3"/>
        </w:rPr>
        <w:t>b</w:t>
      </w:r>
      <w:r w:rsidRPr="0004312D">
        <w:rPr>
          <w:rFonts w:asciiTheme="majorHAnsi" w:hAnsiTheme="majorHAnsi"/>
          <w:spacing w:val="1"/>
        </w:rPr>
        <w:t>o</w:t>
      </w:r>
      <w:r w:rsidRPr="0004312D">
        <w:rPr>
          <w:rFonts w:asciiTheme="majorHAnsi" w:hAnsiTheme="majorHAnsi"/>
          <w:spacing w:val="3"/>
        </w:rPr>
        <w:t>o</w:t>
      </w:r>
      <w:r w:rsidRPr="0004312D">
        <w:rPr>
          <w:rFonts w:asciiTheme="majorHAnsi" w:hAnsiTheme="majorHAnsi"/>
          <w:spacing w:val="1"/>
        </w:rPr>
        <w:t>k</w:t>
      </w:r>
      <w:r w:rsidRPr="0004312D">
        <w:rPr>
          <w:rFonts w:asciiTheme="majorHAnsi" w:hAnsiTheme="majorHAnsi"/>
          <w:spacing w:val="2"/>
        </w:rPr>
        <w:t>i</w:t>
      </w:r>
      <w:r w:rsidRPr="0004312D">
        <w:rPr>
          <w:rFonts w:asciiTheme="majorHAnsi" w:hAnsiTheme="majorHAnsi"/>
          <w:spacing w:val="1"/>
        </w:rPr>
        <w:t>n</w:t>
      </w:r>
      <w:r w:rsidRPr="0004312D">
        <w:rPr>
          <w:rFonts w:asciiTheme="majorHAnsi" w:hAnsiTheme="majorHAnsi"/>
        </w:rPr>
        <w:t>g</w:t>
      </w:r>
      <w:r w:rsidRPr="0004312D">
        <w:rPr>
          <w:rFonts w:asciiTheme="majorHAnsi" w:hAnsiTheme="majorHAnsi"/>
          <w:spacing w:val="-3"/>
        </w:rPr>
        <w:t xml:space="preserve"> </w:t>
      </w:r>
      <w:r w:rsidRPr="0004312D">
        <w:rPr>
          <w:rFonts w:asciiTheme="majorHAnsi" w:hAnsiTheme="majorHAnsi"/>
          <w:spacing w:val="2"/>
        </w:rPr>
        <w:t>t</w:t>
      </w:r>
      <w:r w:rsidRPr="0004312D">
        <w:rPr>
          <w:rFonts w:asciiTheme="majorHAnsi" w:hAnsiTheme="majorHAnsi"/>
          <w:spacing w:val="1"/>
        </w:rPr>
        <w:t>h</w:t>
      </w:r>
      <w:r w:rsidRPr="0004312D">
        <w:rPr>
          <w:rFonts w:asciiTheme="majorHAnsi" w:hAnsiTheme="majorHAnsi"/>
          <w:spacing w:val="5"/>
        </w:rPr>
        <w:t>e</w:t>
      </w:r>
      <w:r w:rsidRPr="0004312D">
        <w:rPr>
          <w:rFonts w:asciiTheme="majorHAnsi" w:hAnsiTheme="majorHAnsi"/>
        </w:rPr>
        <w:t>m</w:t>
      </w:r>
      <w:r w:rsidRPr="0004312D">
        <w:rPr>
          <w:rFonts w:asciiTheme="majorHAnsi" w:hAnsiTheme="majorHAnsi"/>
          <w:spacing w:val="-3"/>
        </w:rPr>
        <w:t xml:space="preserve"> </w:t>
      </w:r>
      <w:r w:rsidRPr="0004312D">
        <w:rPr>
          <w:rFonts w:asciiTheme="majorHAnsi" w:hAnsiTheme="majorHAnsi"/>
          <w:spacing w:val="5"/>
        </w:rPr>
        <w:t>a</w:t>
      </w:r>
      <w:r w:rsidRPr="0004312D">
        <w:rPr>
          <w:rFonts w:asciiTheme="majorHAnsi" w:hAnsiTheme="majorHAnsi"/>
          <w:spacing w:val="1"/>
        </w:rPr>
        <w:t>n</w:t>
      </w:r>
      <w:r w:rsidRPr="0004312D">
        <w:rPr>
          <w:rFonts w:asciiTheme="majorHAnsi" w:hAnsiTheme="majorHAnsi"/>
        </w:rPr>
        <w:t>d</w:t>
      </w:r>
      <w:r w:rsidRPr="0004312D">
        <w:rPr>
          <w:rFonts w:asciiTheme="majorHAnsi" w:hAnsiTheme="majorHAnsi"/>
          <w:spacing w:val="3"/>
        </w:rPr>
        <w:t xml:space="preserve"> a</w:t>
      </w:r>
      <w:r w:rsidRPr="0004312D">
        <w:rPr>
          <w:rFonts w:asciiTheme="majorHAnsi" w:hAnsiTheme="majorHAnsi"/>
          <w:spacing w:val="1"/>
        </w:rPr>
        <w:t>n</w:t>
      </w:r>
      <w:r w:rsidRPr="0004312D">
        <w:rPr>
          <w:rFonts w:asciiTheme="majorHAnsi" w:hAnsiTheme="majorHAnsi"/>
          <w:spacing w:val="4"/>
        </w:rPr>
        <w:t>s</w:t>
      </w:r>
      <w:r w:rsidRPr="0004312D">
        <w:rPr>
          <w:rFonts w:asciiTheme="majorHAnsi" w:hAnsiTheme="majorHAnsi"/>
        </w:rPr>
        <w:t>w</w:t>
      </w:r>
      <w:r w:rsidRPr="0004312D">
        <w:rPr>
          <w:rFonts w:asciiTheme="majorHAnsi" w:hAnsiTheme="majorHAnsi"/>
          <w:spacing w:val="3"/>
        </w:rPr>
        <w:t>er</w:t>
      </w:r>
      <w:r w:rsidRPr="0004312D">
        <w:rPr>
          <w:rFonts w:asciiTheme="majorHAnsi" w:hAnsiTheme="majorHAnsi"/>
          <w:spacing w:val="2"/>
        </w:rPr>
        <w:t>i</w:t>
      </w:r>
      <w:r w:rsidRPr="0004312D">
        <w:rPr>
          <w:rFonts w:asciiTheme="majorHAnsi" w:hAnsiTheme="majorHAnsi"/>
          <w:spacing w:val="1"/>
        </w:rPr>
        <w:t>n</w:t>
      </w:r>
      <w:r w:rsidRPr="0004312D">
        <w:rPr>
          <w:rFonts w:asciiTheme="majorHAnsi" w:hAnsiTheme="majorHAnsi"/>
        </w:rPr>
        <w:t>g</w:t>
      </w:r>
      <w:r w:rsidRPr="0004312D">
        <w:rPr>
          <w:rFonts w:asciiTheme="majorHAnsi" w:hAnsiTheme="majorHAnsi"/>
          <w:spacing w:val="-4"/>
        </w:rPr>
        <w:t xml:space="preserve"> </w:t>
      </w:r>
      <w:r w:rsidRPr="0004312D">
        <w:rPr>
          <w:rFonts w:asciiTheme="majorHAnsi" w:hAnsiTheme="majorHAnsi"/>
          <w:spacing w:val="2"/>
        </w:rPr>
        <w:t>t</w:t>
      </w:r>
      <w:r w:rsidRPr="0004312D">
        <w:rPr>
          <w:rFonts w:asciiTheme="majorHAnsi" w:hAnsiTheme="majorHAnsi"/>
          <w:spacing w:val="1"/>
        </w:rPr>
        <w:t>h</w:t>
      </w:r>
      <w:r w:rsidRPr="0004312D">
        <w:rPr>
          <w:rFonts w:asciiTheme="majorHAnsi" w:hAnsiTheme="majorHAnsi"/>
          <w:spacing w:val="3"/>
        </w:rPr>
        <w:t>e</w:t>
      </w:r>
      <w:r w:rsidRPr="0004312D">
        <w:rPr>
          <w:rFonts w:asciiTheme="majorHAnsi" w:hAnsiTheme="majorHAnsi"/>
          <w:spacing w:val="2"/>
        </w:rPr>
        <w:t>i</w:t>
      </w:r>
      <w:r w:rsidRPr="0004312D">
        <w:rPr>
          <w:rFonts w:asciiTheme="majorHAnsi" w:hAnsiTheme="majorHAnsi"/>
        </w:rPr>
        <w:t>r</w:t>
      </w:r>
      <w:r w:rsidRPr="0004312D">
        <w:rPr>
          <w:rFonts w:asciiTheme="majorHAnsi" w:hAnsiTheme="majorHAnsi"/>
          <w:spacing w:val="2"/>
        </w:rPr>
        <w:t xml:space="preserve"> </w:t>
      </w:r>
      <w:r w:rsidRPr="0004312D">
        <w:rPr>
          <w:rFonts w:asciiTheme="majorHAnsi" w:hAnsiTheme="majorHAnsi"/>
          <w:spacing w:val="3"/>
        </w:rPr>
        <w:t>q</w:t>
      </w:r>
      <w:r w:rsidRPr="0004312D">
        <w:rPr>
          <w:rFonts w:asciiTheme="majorHAnsi" w:hAnsiTheme="majorHAnsi"/>
          <w:spacing w:val="1"/>
        </w:rPr>
        <w:t>u</w:t>
      </w:r>
      <w:r w:rsidRPr="0004312D">
        <w:rPr>
          <w:rFonts w:asciiTheme="majorHAnsi" w:hAnsiTheme="majorHAnsi"/>
          <w:spacing w:val="3"/>
        </w:rPr>
        <w:t>er</w:t>
      </w:r>
      <w:r w:rsidRPr="0004312D">
        <w:rPr>
          <w:rFonts w:asciiTheme="majorHAnsi" w:hAnsiTheme="majorHAnsi"/>
          <w:spacing w:val="2"/>
        </w:rPr>
        <w:t>i</w:t>
      </w:r>
      <w:r w:rsidRPr="0004312D">
        <w:rPr>
          <w:rFonts w:asciiTheme="majorHAnsi" w:hAnsiTheme="majorHAnsi"/>
          <w:spacing w:val="3"/>
        </w:rPr>
        <w:t>e</w:t>
      </w:r>
      <w:r w:rsidRPr="0004312D">
        <w:rPr>
          <w:rFonts w:asciiTheme="majorHAnsi" w:hAnsiTheme="majorHAnsi"/>
          <w:spacing w:val="2"/>
        </w:rPr>
        <w:t>s</w:t>
      </w:r>
      <w:r w:rsidRPr="0004312D">
        <w:rPr>
          <w:rFonts w:asciiTheme="majorHAnsi" w:hAnsiTheme="majorHAnsi"/>
        </w:rPr>
        <w:t>.</w:t>
      </w:r>
    </w:p>
    <w:p w14:paraId="25240EA3" w14:textId="77777777" w:rsidR="0004312D" w:rsidRDefault="0004312D">
      <w:pPr>
        <w:spacing w:before="1" w:line="465" w:lineRule="auto"/>
        <w:ind w:right="1816"/>
        <w:rPr>
          <w:rFonts w:asciiTheme="majorHAnsi" w:hAnsiTheme="majorHAnsi"/>
        </w:rPr>
      </w:pPr>
      <w:r w:rsidRPr="0004312D">
        <w:rPr>
          <w:rFonts w:asciiTheme="majorHAnsi" w:eastAsia="Segoe MDL2 Assets" w:hAnsiTheme="majorHAnsi" w:cs="Segoe MDL2 Assets"/>
          <w:w w:val="45"/>
        </w:rPr>
        <w:t xml:space="preserve">  </w:t>
      </w:r>
      <w:r w:rsidRPr="0004312D">
        <w:rPr>
          <w:rFonts w:asciiTheme="majorHAnsi" w:eastAsia="Segoe MDL2 Assets" w:hAnsiTheme="majorHAnsi" w:cs="Segoe MDL2 Assets"/>
          <w:spacing w:val="5"/>
          <w:w w:val="45"/>
        </w:rPr>
        <w:t xml:space="preserve"> </w:t>
      </w:r>
      <w:r w:rsidRPr="0004312D">
        <w:rPr>
          <w:rFonts w:asciiTheme="majorHAnsi" w:hAnsiTheme="majorHAnsi"/>
          <w:spacing w:val="3"/>
        </w:rPr>
        <w:t>Dea</w:t>
      </w:r>
      <w:r w:rsidRPr="0004312D">
        <w:rPr>
          <w:rFonts w:asciiTheme="majorHAnsi" w:hAnsiTheme="majorHAnsi"/>
        </w:rPr>
        <w:t>l</w:t>
      </w:r>
      <w:r w:rsidRPr="0004312D">
        <w:rPr>
          <w:rFonts w:asciiTheme="majorHAnsi" w:hAnsiTheme="majorHAnsi"/>
          <w:spacing w:val="1"/>
        </w:rPr>
        <w:t xml:space="preserve"> </w:t>
      </w:r>
      <w:r w:rsidRPr="0004312D">
        <w:rPr>
          <w:rFonts w:asciiTheme="majorHAnsi" w:hAnsiTheme="majorHAnsi"/>
          <w:spacing w:val="-2"/>
        </w:rPr>
        <w:t>w</w:t>
      </w:r>
      <w:r w:rsidRPr="0004312D">
        <w:rPr>
          <w:rFonts w:asciiTheme="majorHAnsi" w:hAnsiTheme="majorHAnsi"/>
          <w:spacing w:val="2"/>
        </w:rPr>
        <w:t>i</w:t>
      </w:r>
      <w:r w:rsidRPr="0004312D">
        <w:rPr>
          <w:rFonts w:asciiTheme="majorHAnsi" w:hAnsiTheme="majorHAnsi"/>
          <w:spacing w:val="4"/>
        </w:rPr>
        <w:t>t</w:t>
      </w:r>
      <w:r w:rsidRPr="0004312D">
        <w:rPr>
          <w:rFonts w:asciiTheme="majorHAnsi" w:hAnsiTheme="majorHAnsi"/>
        </w:rPr>
        <w:t xml:space="preserve">h </w:t>
      </w:r>
      <w:r w:rsidRPr="0004312D">
        <w:rPr>
          <w:rFonts w:asciiTheme="majorHAnsi" w:hAnsiTheme="majorHAnsi"/>
          <w:spacing w:val="2"/>
        </w:rPr>
        <w:t>st</w:t>
      </w:r>
      <w:r w:rsidRPr="0004312D">
        <w:rPr>
          <w:rFonts w:asciiTheme="majorHAnsi" w:hAnsiTheme="majorHAnsi"/>
          <w:spacing w:val="3"/>
        </w:rPr>
        <w:t>re</w:t>
      </w:r>
      <w:r w:rsidRPr="0004312D">
        <w:rPr>
          <w:rFonts w:asciiTheme="majorHAnsi" w:hAnsiTheme="majorHAnsi"/>
          <w:spacing w:val="2"/>
        </w:rPr>
        <w:t>ss</w:t>
      </w:r>
      <w:r w:rsidRPr="0004312D">
        <w:rPr>
          <w:rFonts w:asciiTheme="majorHAnsi" w:hAnsiTheme="majorHAnsi"/>
          <w:spacing w:val="3"/>
        </w:rPr>
        <w:t>f</w:t>
      </w:r>
      <w:r w:rsidRPr="0004312D">
        <w:rPr>
          <w:rFonts w:asciiTheme="majorHAnsi" w:hAnsiTheme="majorHAnsi"/>
          <w:spacing w:val="1"/>
        </w:rPr>
        <w:t>u</w:t>
      </w:r>
      <w:r w:rsidRPr="0004312D">
        <w:rPr>
          <w:rFonts w:asciiTheme="majorHAnsi" w:hAnsiTheme="majorHAnsi"/>
        </w:rPr>
        <w:t>l</w:t>
      </w:r>
      <w:r w:rsidRPr="0004312D">
        <w:rPr>
          <w:rFonts w:asciiTheme="majorHAnsi" w:hAnsiTheme="majorHAnsi"/>
          <w:spacing w:val="-2"/>
        </w:rPr>
        <w:t xml:space="preserve"> </w:t>
      </w:r>
      <w:r w:rsidRPr="0004312D">
        <w:rPr>
          <w:rFonts w:asciiTheme="majorHAnsi" w:hAnsiTheme="majorHAnsi"/>
          <w:spacing w:val="2"/>
        </w:rPr>
        <w:t>sit</w:t>
      </w:r>
      <w:r w:rsidRPr="0004312D">
        <w:rPr>
          <w:rFonts w:asciiTheme="majorHAnsi" w:hAnsiTheme="majorHAnsi"/>
          <w:spacing w:val="1"/>
        </w:rPr>
        <w:t>u</w:t>
      </w:r>
      <w:r w:rsidRPr="0004312D">
        <w:rPr>
          <w:rFonts w:asciiTheme="majorHAnsi" w:hAnsiTheme="majorHAnsi"/>
          <w:spacing w:val="3"/>
        </w:rPr>
        <w:t>a</w:t>
      </w:r>
      <w:r w:rsidRPr="0004312D">
        <w:rPr>
          <w:rFonts w:asciiTheme="majorHAnsi" w:hAnsiTheme="majorHAnsi"/>
          <w:spacing w:val="2"/>
        </w:rPr>
        <w:t>ti</w:t>
      </w:r>
      <w:r w:rsidRPr="0004312D">
        <w:rPr>
          <w:rFonts w:asciiTheme="majorHAnsi" w:hAnsiTheme="majorHAnsi"/>
          <w:spacing w:val="3"/>
        </w:rPr>
        <w:t>o</w:t>
      </w:r>
      <w:r w:rsidRPr="0004312D">
        <w:rPr>
          <w:rFonts w:asciiTheme="majorHAnsi" w:hAnsiTheme="majorHAnsi"/>
          <w:spacing w:val="1"/>
        </w:rPr>
        <w:t>n</w:t>
      </w:r>
      <w:r w:rsidRPr="0004312D">
        <w:rPr>
          <w:rFonts w:asciiTheme="majorHAnsi" w:hAnsiTheme="majorHAnsi"/>
        </w:rPr>
        <w:t>s</w:t>
      </w:r>
      <w:r w:rsidRPr="0004312D">
        <w:rPr>
          <w:rFonts w:asciiTheme="majorHAnsi" w:hAnsiTheme="majorHAnsi"/>
          <w:spacing w:val="-1"/>
        </w:rPr>
        <w:t xml:space="preserve"> </w:t>
      </w:r>
      <w:r w:rsidRPr="0004312D">
        <w:rPr>
          <w:rFonts w:asciiTheme="majorHAnsi" w:hAnsiTheme="majorHAnsi"/>
          <w:spacing w:val="2"/>
        </w:rPr>
        <w:t>i</w:t>
      </w:r>
      <w:r w:rsidRPr="0004312D">
        <w:rPr>
          <w:rFonts w:asciiTheme="majorHAnsi" w:hAnsiTheme="majorHAnsi"/>
          <w:spacing w:val="3"/>
        </w:rPr>
        <w:t>.e</w:t>
      </w:r>
      <w:r w:rsidRPr="0004312D">
        <w:rPr>
          <w:rFonts w:asciiTheme="majorHAnsi" w:hAnsiTheme="majorHAnsi"/>
        </w:rPr>
        <w:t>.</w:t>
      </w:r>
      <w:r w:rsidRPr="0004312D">
        <w:rPr>
          <w:rFonts w:asciiTheme="majorHAnsi" w:hAnsiTheme="majorHAnsi"/>
          <w:spacing w:val="3"/>
        </w:rPr>
        <w:t xml:space="preserve"> </w:t>
      </w:r>
      <w:r w:rsidRPr="0004312D">
        <w:rPr>
          <w:rFonts w:asciiTheme="majorHAnsi" w:hAnsiTheme="majorHAnsi"/>
          <w:spacing w:val="1"/>
        </w:rPr>
        <w:t>u</w:t>
      </w:r>
      <w:r w:rsidRPr="0004312D">
        <w:rPr>
          <w:rFonts w:asciiTheme="majorHAnsi" w:hAnsiTheme="majorHAnsi"/>
          <w:spacing w:val="3"/>
        </w:rPr>
        <w:t>p</w:t>
      </w:r>
      <w:r w:rsidRPr="0004312D">
        <w:rPr>
          <w:rFonts w:asciiTheme="majorHAnsi" w:hAnsiTheme="majorHAnsi"/>
          <w:spacing w:val="2"/>
        </w:rPr>
        <w:t>s</w:t>
      </w:r>
      <w:r w:rsidRPr="0004312D">
        <w:rPr>
          <w:rFonts w:asciiTheme="majorHAnsi" w:hAnsiTheme="majorHAnsi"/>
          <w:spacing w:val="3"/>
        </w:rPr>
        <w:t>e</w:t>
      </w:r>
      <w:r w:rsidRPr="0004312D">
        <w:rPr>
          <w:rFonts w:asciiTheme="majorHAnsi" w:hAnsiTheme="majorHAnsi"/>
        </w:rPr>
        <w:t>t</w:t>
      </w:r>
      <w:r w:rsidRPr="0004312D">
        <w:rPr>
          <w:rFonts w:asciiTheme="majorHAnsi" w:hAnsiTheme="majorHAnsi"/>
          <w:spacing w:val="-2"/>
        </w:rPr>
        <w:t xml:space="preserve"> </w:t>
      </w:r>
      <w:r w:rsidRPr="0004312D">
        <w:rPr>
          <w:rFonts w:asciiTheme="majorHAnsi" w:hAnsiTheme="majorHAnsi"/>
          <w:spacing w:val="3"/>
        </w:rPr>
        <w:t>a</w:t>
      </w:r>
      <w:r w:rsidRPr="0004312D">
        <w:rPr>
          <w:rFonts w:asciiTheme="majorHAnsi" w:hAnsiTheme="majorHAnsi"/>
          <w:spacing w:val="1"/>
        </w:rPr>
        <w:t>n</w:t>
      </w:r>
      <w:r w:rsidRPr="0004312D">
        <w:rPr>
          <w:rFonts w:asciiTheme="majorHAnsi" w:hAnsiTheme="majorHAnsi"/>
        </w:rPr>
        <w:t>d</w:t>
      </w:r>
      <w:r w:rsidRPr="0004312D">
        <w:rPr>
          <w:rFonts w:asciiTheme="majorHAnsi" w:hAnsiTheme="majorHAnsi"/>
          <w:spacing w:val="3"/>
        </w:rPr>
        <w:t xml:space="preserve"> e</w:t>
      </w:r>
      <w:r w:rsidRPr="0004312D">
        <w:rPr>
          <w:rFonts w:asciiTheme="majorHAnsi" w:hAnsiTheme="majorHAnsi"/>
          <w:spacing w:val="-1"/>
        </w:rPr>
        <w:t>m</w:t>
      </w:r>
      <w:r w:rsidRPr="0004312D">
        <w:rPr>
          <w:rFonts w:asciiTheme="majorHAnsi" w:hAnsiTheme="majorHAnsi"/>
          <w:spacing w:val="3"/>
        </w:rPr>
        <w:t>o</w:t>
      </w:r>
      <w:r w:rsidRPr="0004312D">
        <w:rPr>
          <w:rFonts w:asciiTheme="majorHAnsi" w:hAnsiTheme="majorHAnsi"/>
          <w:spacing w:val="2"/>
        </w:rPr>
        <w:t>ti</w:t>
      </w:r>
      <w:r w:rsidRPr="0004312D">
        <w:rPr>
          <w:rFonts w:asciiTheme="majorHAnsi" w:hAnsiTheme="majorHAnsi"/>
          <w:spacing w:val="3"/>
        </w:rPr>
        <w:t>o</w:t>
      </w:r>
      <w:r w:rsidRPr="0004312D">
        <w:rPr>
          <w:rFonts w:asciiTheme="majorHAnsi" w:hAnsiTheme="majorHAnsi"/>
          <w:spacing w:val="1"/>
        </w:rPr>
        <w:t>n</w:t>
      </w:r>
      <w:r w:rsidRPr="0004312D">
        <w:rPr>
          <w:rFonts w:asciiTheme="majorHAnsi" w:hAnsiTheme="majorHAnsi"/>
          <w:spacing w:val="3"/>
        </w:rPr>
        <w:t>a</w:t>
      </w:r>
      <w:r w:rsidRPr="0004312D">
        <w:rPr>
          <w:rFonts w:asciiTheme="majorHAnsi" w:hAnsiTheme="majorHAnsi"/>
        </w:rPr>
        <w:t>l</w:t>
      </w:r>
      <w:r w:rsidRPr="0004312D">
        <w:rPr>
          <w:rFonts w:asciiTheme="majorHAnsi" w:hAnsiTheme="majorHAnsi"/>
          <w:spacing w:val="-3"/>
        </w:rPr>
        <w:t xml:space="preserve"> </w:t>
      </w:r>
      <w:r w:rsidRPr="0004312D">
        <w:rPr>
          <w:rFonts w:asciiTheme="majorHAnsi" w:hAnsiTheme="majorHAnsi"/>
          <w:spacing w:val="15"/>
        </w:rPr>
        <w:t>p</w:t>
      </w:r>
      <w:r w:rsidRPr="0004312D">
        <w:rPr>
          <w:rFonts w:asciiTheme="majorHAnsi" w:hAnsiTheme="majorHAnsi"/>
          <w:spacing w:val="3"/>
        </w:rPr>
        <w:t>a</w:t>
      </w:r>
      <w:r w:rsidRPr="0004312D">
        <w:rPr>
          <w:rFonts w:asciiTheme="majorHAnsi" w:hAnsiTheme="majorHAnsi"/>
          <w:spacing w:val="2"/>
        </w:rPr>
        <w:t>ti</w:t>
      </w:r>
      <w:r w:rsidRPr="0004312D">
        <w:rPr>
          <w:rFonts w:asciiTheme="majorHAnsi" w:hAnsiTheme="majorHAnsi"/>
        </w:rPr>
        <w:t>e</w:t>
      </w:r>
      <w:r w:rsidRPr="0004312D">
        <w:rPr>
          <w:rFonts w:asciiTheme="majorHAnsi" w:hAnsiTheme="majorHAnsi"/>
          <w:spacing w:val="1"/>
        </w:rPr>
        <w:t>n</w:t>
      </w:r>
      <w:r w:rsidRPr="0004312D">
        <w:rPr>
          <w:rFonts w:asciiTheme="majorHAnsi" w:hAnsiTheme="majorHAnsi"/>
          <w:spacing w:val="2"/>
        </w:rPr>
        <w:t>ts</w:t>
      </w:r>
      <w:r w:rsidRPr="0004312D">
        <w:rPr>
          <w:rFonts w:asciiTheme="majorHAnsi" w:hAnsiTheme="majorHAnsi"/>
        </w:rPr>
        <w:t xml:space="preserve">. </w:t>
      </w:r>
    </w:p>
    <w:p w14:paraId="6FA42743" w14:textId="0D9EEE2E" w:rsidR="00B64715" w:rsidRPr="0004312D" w:rsidRDefault="0004312D">
      <w:pPr>
        <w:spacing w:before="1" w:line="465" w:lineRule="auto"/>
        <w:ind w:right="1816"/>
        <w:rPr>
          <w:rFonts w:asciiTheme="majorHAnsi" w:hAnsiTheme="majorHAnsi"/>
          <w:b/>
          <w:bCs/>
        </w:rPr>
      </w:pPr>
      <w:r w:rsidRPr="0004312D">
        <w:rPr>
          <w:rFonts w:asciiTheme="majorHAnsi" w:hAnsiTheme="majorHAnsi"/>
          <w:b/>
          <w:bCs/>
          <w:spacing w:val="2"/>
        </w:rPr>
        <w:t>K</w:t>
      </w:r>
      <w:r w:rsidRPr="0004312D">
        <w:rPr>
          <w:rFonts w:asciiTheme="majorHAnsi" w:hAnsiTheme="majorHAnsi"/>
          <w:b/>
          <w:bCs/>
          <w:spacing w:val="3"/>
        </w:rPr>
        <w:t>E</w:t>
      </w:r>
      <w:r w:rsidRPr="0004312D">
        <w:rPr>
          <w:rFonts w:asciiTheme="majorHAnsi" w:hAnsiTheme="majorHAnsi"/>
          <w:b/>
          <w:bCs/>
        </w:rPr>
        <w:t>Y</w:t>
      </w:r>
      <w:r w:rsidRPr="0004312D">
        <w:rPr>
          <w:rFonts w:asciiTheme="majorHAnsi" w:hAnsiTheme="majorHAnsi"/>
          <w:b/>
          <w:bCs/>
          <w:spacing w:val="-18"/>
        </w:rPr>
        <w:t xml:space="preserve"> </w:t>
      </w:r>
      <w:r w:rsidRPr="0004312D">
        <w:rPr>
          <w:rFonts w:asciiTheme="majorHAnsi" w:hAnsiTheme="majorHAnsi"/>
          <w:b/>
          <w:bCs/>
          <w:spacing w:val="-22"/>
        </w:rPr>
        <w:t>A</w:t>
      </w:r>
      <w:r w:rsidRPr="0004312D">
        <w:rPr>
          <w:rFonts w:asciiTheme="majorHAnsi" w:hAnsiTheme="majorHAnsi"/>
          <w:b/>
          <w:bCs/>
          <w:spacing w:val="3"/>
        </w:rPr>
        <w:t>T</w:t>
      </w:r>
      <w:r w:rsidRPr="0004312D">
        <w:rPr>
          <w:rFonts w:asciiTheme="majorHAnsi" w:hAnsiTheme="majorHAnsi"/>
          <w:b/>
          <w:bCs/>
          <w:spacing w:val="5"/>
        </w:rPr>
        <w:t>T</w:t>
      </w:r>
      <w:r w:rsidRPr="0004312D">
        <w:rPr>
          <w:rFonts w:asciiTheme="majorHAnsi" w:hAnsiTheme="majorHAnsi"/>
          <w:b/>
          <w:bCs/>
          <w:spacing w:val="1"/>
        </w:rPr>
        <w:t>RI</w:t>
      </w:r>
      <w:r w:rsidRPr="0004312D">
        <w:rPr>
          <w:rFonts w:asciiTheme="majorHAnsi" w:hAnsiTheme="majorHAnsi"/>
          <w:b/>
          <w:bCs/>
          <w:spacing w:val="4"/>
        </w:rPr>
        <w:t>B</w:t>
      </w:r>
      <w:r w:rsidRPr="0004312D">
        <w:rPr>
          <w:rFonts w:asciiTheme="majorHAnsi" w:hAnsiTheme="majorHAnsi"/>
          <w:b/>
          <w:bCs/>
        </w:rPr>
        <w:t>U</w:t>
      </w:r>
      <w:r w:rsidRPr="0004312D">
        <w:rPr>
          <w:rFonts w:asciiTheme="majorHAnsi" w:hAnsiTheme="majorHAnsi"/>
          <w:b/>
          <w:bCs/>
          <w:spacing w:val="5"/>
        </w:rPr>
        <w:t>T</w:t>
      </w:r>
      <w:r w:rsidRPr="0004312D">
        <w:rPr>
          <w:rFonts w:asciiTheme="majorHAnsi" w:hAnsiTheme="majorHAnsi"/>
          <w:b/>
          <w:bCs/>
          <w:spacing w:val="3"/>
        </w:rPr>
        <w:t>E</w:t>
      </w:r>
      <w:r w:rsidRPr="0004312D">
        <w:rPr>
          <w:rFonts w:asciiTheme="majorHAnsi" w:hAnsiTheme="majorHAnsi"/>
          <w:b/>
          <w:bCs/>
        </w:rPr>
        <w:t>S</w:t>
      </w:r>
    </w:p>
    <w:p w14:paraId="07831C5F" w14:textId="77777777" w:rsidR="00B64715" w:rsidRPr="0004312D" w:rsidRDefault="0004312D">
      <w:pPr>
        <w:spacing w:before="24"/>
        <w:rPr>
          <w:rFonts w:asciiTheme="majorHAnsi" w:hAnsiTheme="majorHAnsi"/>
        </w:rPr>
      </w:pPr>
      <w:r w:rsidRPr="0004312D">
        <w:rPr>
          <w:rFonts w:asciiTheme="majorHAnsi" w:eastAsia="Segoe MDL2 Assets" w:hAnsiTheme="majorHAnsi" w:cs="Segoe MDL2 Assets"/>
          <w:w w:val="45"/>
        </w:rPr>
        <w:t xml:space="preserve">  </w:t>
      </w:r>
      <w:r w:rsidRPr="0004312D">
        <w:rPr>
          <w:rFonts w:asciiTheme="majorHAnsi" w:eastAsia="Segoe MDL2 Assets" w:hAnsiTheme="majorHAnsi" w:cs="Segoe MDL2 Assets"/>
          <w:spacing w:val="5"/>
          <w:w w:val="45"/>
        </w:rPr>
        <w:t xml:space="preserve"> </w:t>
      </w:r>
      <w:r w:rsidRPr="0004312D">
        <w:rPr>
          <w:rFonts w:asciiTheme="majorHAnsi" w:hAnsiTheme="majorHAnsi"/>
          <w:spacing w:val="2"/>
        </w:rPr>
        <w:t>St</w:t>
      </w:r>
      <w:r w:rsidRPr="0004312D">
        <w:rPr>
          <w:rFonts w:asciiTheme="majorHAnsi" w:hAnsiTheme="majorHAnsi"/>
          <w:spacing w:val="3"/>
        </w:rPr>
        <w:t>ro</w:t>
      </w:r>
      <w:r w:rsidRPr="0004312D">
        <w:rPr>
          <w:rFonts w:asciiTheme="majorHAnsi" w:hAnsiTheme="majorHAnsi"/>
          <w:spacing w:val="1"/>
        </w:rPr>
        <w:t>n</w:t>
      </w:r>
      <w:r w:rsidRPr="0004312D">
        <w:rPr>
          <w:rFonts w:asciiTheme="majorHAnsi" w:hAnsiTheme="majorHAnsi"/>
        </w:rPr>
        <w:t>g</w:t>
      </w:r>
      <w:r w:rsidRPr="0004312D">
        <w:rPr>
          <w:rFonts w:asciiTheme="majorHAnsi" w:hAnsiTheme="majorHAnsi"/>
          <w:spacing w:val="-1"/>
        </w:rPr>
        <w:t xml:space="preserve"> </w:t>
      </w:r>
      <w:r w:rsidRPr="0004312D">
        <w:rPr>
          <w:rFonts w:asciiTheme="majorHAnsi" w:hAnsiTheme="majorHAnsi"/>
          <w:spacing w:val="3"/>
        </w:rPr>
        <w:t>c</w:t>
      </w:r>
      <w:r w:rsidRPr="0004312D">
        <w:rPr>
          <w:rFonts w:asciiTheme="majorHAnsi" w:hAnsiTheme="majorHAnsi"/>
          <w:spacing w:val="1"/>
        </w:rPr>
        <w:t>u</w:t>
      </w:r>
      <w:r w:rsidRPr="0004312D">
        <w:rPr>
          <w:rFonts w:asciiTheme="majorHAnsi" w:hAnsiTheme="majorHAnsi"/>
          <w:spacing w:val="2"/>
        </w:rPr>
        <w:t>st</w:t>
      </w:r>
      <w:r w:rsidRPr="0004312D">
        <w:rPr>
          <w:rFonts w:asciiTheme="majorHAnsi" w:hAnsiTheme="majorHAnsi"/>
          <w:spacing w:val="6"/>
        </w:rPr>
        <w:t>o</w:t>
      </w:r>
      <w:r w:rsidRPr="0004312D">
        <w:rPr>
          <w:rFonts w:asciiTheme="majorHAnsi" w:hAnsiTheme="majorHAnsi"/>
          <w:spacing w:val="-1"/>
        </w:rPr>
        <w:t>m</w:t>
      </w:r>
      <w:r w:rsidRPr="0004312D">
        <w:rPr>
          <w:rFonts w:asciiTheme="majorHAnsi" w:hAnsiTheme="majorHAnsi"/>
          <w:spacing w:val="3"/>
        </w:rPr>
        <w:t>e</w:t>
      </w:r>
      <w:r w:rsidRPr="0004312D">
        <w:rPr>
          <w:rFonts w:asciiTheme="majorHAnsi" w:hAnsiTheme="majorHAnsi"/>
        </w:rPr>
        <w:t>r</w:t>
      </w:r>
      <w:r w:rsidRPr="0004312D">
        <w:rPr>
          <w:rFonts w:asciiTheme="majorHAnsi" w:hAnsiTheme="majorHAnsi"/>
          <w:spacing w:val="-1"/>
        </w:rPr>
        <w:t xml:space="preserve"> </w:t>
      </w:r>
      <w:r w:rsidRPr="0004312D">
        <w:rPr>
          <w:rFonts w:asciiTheme="majorHAnsi" w:hAnsiTheme="majorHAnsi"/>
          <w:spacing w:val="3"/>
        </w:rPr>
        <w:t>re</w:t>
      </w:r>
      <w:r w:rsidRPr="0004312D">
        <w:rPr>
          <w:rFonts w:asciiTheme="majorHAnsi" w:hAnsiTheme="majorHAnsi"/>
          <w:spacing w:val="2"/>
        </w:rPr>
        <w:t>l</w:t>
      </w:r>
      <w:r w:rsidRPr="0004312D">
        <w:rPr>
          <w:rFonts w:asciiTheme="majorHAnsi" w:hAnsiTheme="majorHAnsi"/>
          <w:spacing w:val="3"/>
        </w:rPr>
        <w:t>a</w:t>
      </w:r>
      <w:r w:rsidRPr="0004312D">
        <w:rPr>
          <w:rFonts w:asciiTheme="majorHAnsi" w:hAnsiTheme="majorHAnsi"/>
          <w:spacing w:val="2"/>
        </w:rPr>
        <w:t>t</w:t>
      </w:r>
      <w:r w:rsidRPr="0004312D">
        <w:rPr>
          <w:rFonts w:asciiTheme="majorHAnsi" w:hAnsiTheme="majorHAnsi"/>
        </w:rPr>
        <w:t>i</w:t>
      </w:r>
      <w:r w:rsidRPr="0004312D">
        <w:rPr>
          <w:rFonts w:asciiTheme="majorHAnsi" w:hAnsiTheme="majorHAnsi"/>
          <w:spacing w:val="3"/>
        </w:rPr>
        <w:t>o</w:t>
      </w:r>
      <w:r w:rsidRPr="0004312D">
        <w:rPr>
          <w:rFonts w:asciiTheme="majorHAnsi" w:hAnsiTheme="majorHAnsi"/>
        </w:rPr>
        <w:t>n</w:t>
      </w:r>
      <w:r w:rsidRPr="0004312D">
        <w:rPr>
          <w:rFonts w:asciiTheme="majorHAnsi" w:hAnsiTheme="majorHAnsi"/>
          <w:spacing w:val="-2"/>
        </w:rPr>
        <w:t xml:space="preserve"> </w:t>
      </w:r>
      <w:r w:rsidRPr="0004312D">
        <w:rPr>
          <w:rFonts w:asciiTheme="majorHAnsi" w:hAnsiTheme="majorHAnsi"/>
          <w:spacing w:val="2"/>
        </w:rPr>
        <w:t>s</w:t>
      </w:r>
      <w:r w:rsidRPr="0004312D">
        <w:rPr>
          <w:rFonts w:asciiTheme="majorHAnsi" w:hAnsiTheme="majorHAnsi"/>
          <w:spacing w:val="1"/>
        </w:rPr>
        <w:t>k</w:t>
      </w:r>
      <w:r w:rsidRPr="0004312D">
        <w:rPr>
          <w:rFonts w:asciiTheme="majorHAnsi" w:hAnsiTheme="majorHAnsi"/>
          <w:spacing w:val="2"/>
        </w:rPr>
        <w:t>ill</w:t>
      </w:r>
      <w:r w:rsidRPr="0004312D">
        <w:rPr>
          <w:rFonts w:asciiTheme="majorHAnsi" w:hAnsiTheme="majorHAnsi"/>
          <w:spacing w:val="8"/>
        </w:rPr>
        <w:t>s</w:t>
      </w:r>
      <w:r w:rsidRPr="0004312D">
        <w:rPr>
          <w:rFonts w:asciiTheme="majorHAnsi" w:hAnsiTheme="majorHAnsi"/>
        </w:rPr>
        <w:t xml:space="preserve">, </w:t>
      </w:r>
      <w:r w:rsidRPr="0004312D">
        <w:rPr>
          <w:rFonts w:asciiTheme="majorHAnsi" w:hAnsiTheme="majorHAnsi"/>
          <w:spacing w:val="3"/>
        </w:rPr>
        <w:t>ab</w:t>
      </w:r>
      <w:r w:rsidRPr="0004312D">
        <w:rPr>
          <w:rFonts w:asciiTheme="majorHAnsi" w:hAnsiTheme="majorHAnsi"/>
          <w:spacing w:val="2"/>
        </w:rPr>
        <w:t>l</w:t>
      </w:r>
      <w:r w:rsidRPr="0004312D">
        <w:rPr>
          <w:rFonts w:asciiTheme="majorHAnsi" w:hAnsiTheme="majorHAnsi"/>
        </w:rPr>
        <w:t xml:space="preserve">e </w:t>
      </w:r>
      <w:r w:rsidRPr="0004312D">
        <w:rPr>
          <w:rFonts w:asciiTheme="majorHAnsi" w:hAnsiTheme="majorHAnsi"/>
          <w:spacing w:val="2"/>
        </w:rPr>
        <w:t>t</w:t>
      </w:r>
      <w:r w:rsidRPr="0004312D">
        <w:rPr>
          <w:rFonts w:asciiTheme="majorHAnsi" w:hAnsiTheme="majorHAnsi"/>
        </w:rPr>
        <w:t>o</w:t>
      </w:r>
      <w:r w:rsidRPr="0004312D">
        <w:rPr>
          <w:rFonts w:asciiTheme="majorHAnsi" w:hAnsiTheme="majorHAnsi"/>
          <w:spacing w:val="4"/>
        </w:rPr>
        <w:t xml:space="preserve"> </w:t>
      </w:r>
      <w:r w:rsidRPr="0004312D">
        <w:rPr>
          <w:rFonts w:asciiTheme="majorHAnsi" w:hAnsiTheme="majorHAnsi"/>
          <w:spacing w:val="-1"/>
        </w:rPr>
        <w:t>m</w:t>
      </w:r>
      <w:r w:rsidRPr="0004312D">
        <w:rPr>
          <w:rFonts w:asciiTheme="majorHAnsi" w:hAnsiTheme="majorHAnsi"/>
          <w:spacing w:val="3"/>
        </w:rPr>
        <w:t>a</w:t>
      </w:r>
      <w:r w:rsidRPr="0004312D">
        <w:rPr>
          <w:rFonts w:asciiTheme="majorHAnsi" w:hAnsiTheme="majorHAnsi"/>
          <w:spacing w:val="1"/>
        </w:rPr>
        <w:t>k</w:t>
      </w:r>
      <w:r w:rsidRPr="0004312D">
        <w:rPr>
          <w:rFonts w:asciiTheme="majorHAnsi" w:hAnsiTheme="majorHAnsi"/>
        </w:rPr>
        <w:t>e</w:t>
      </w:r>
      <w:r w:rsidRPr="0004312D">
        <w:rPr>
          <w:rFonts w:asciiTheme="majorHAnsi" w:hAnsiTheme="majorHAnsi"/>
          <w:spacing w:val="1"/>
        </w:rPr>
        <w:t xml:space="preserve"> </w:t>
      </w:r>
      <w:r w:rsidRPr="0004312D">
        <w:rPr>
          <w:rFonts w:asciiTheme="majorHAnsi" w:hAnsiTheme="majorHAnsi"/>
          <w:spacing w:val="3"/>
        </w:rPr>
        <w:t>pa</w:t>
      </w:r>
      <w:r w:rsidRPr="0004312D">
        <w:rPr>
          <w:rFonts w:asciiTheme="majorHAnsi" w:hAnsiTheme="majorHAnsi"/>
          <w:spacing w:val="2"/>
        </w:rPr>
        <w:t>ti</w:t>
      </w:r>
      <w:r w:rsidRPr="0004312D">
        <w:rPr>
          <w:rFonts w:asciiTheme="majorHAnsi" w:hAnsiTheme="majorHAnsi"/>
          <w:spacing w:val="3"/>
        </w:rPr>
        <w:t>e</w:t>
      </w:r>
      <w:r w:rsidRPr="0004312D">
        <w:rPr>
          <w:rFonts w:asciiTheme="majorHAnsi" w:hAnsiTheme="majorHAnsi"/>
          <w:spacing w:val="1"/>
        </w:rPr>
        <w:t>n</w:t>
      </w:r>
      <w:r w:rsidRPr="0004312D">
        <w:rPr>
          <w:rFonts w:asciiTheme="majorHAnsi" w:hAnsiTheme="majorHAnsi"/>
          <w:spacing w:val="2"/>
        </w:rPr>
        <w:t>t</w:t>
      </w:r>
      <w:r w:rsidRPr="0004312D">
        <w:rPr>
          <w:rFonts w:asciiTheme="majorHAnsi" w:hAnsiTheme="majorHAnsi"/>
        </w:rPr>
        <w:t>s</w:t>
      </w:r>
      <w:r w:rsidRPr="0004312D">
        <w:rPr>
          <w:rFonts w:asciiTheme="majorHAnsi" w:hAnsiTheme="majorHAnsi"/>
          <w:spacing w:val="-2"/>
        </w:rPr>
        <w:t xml:space="preserve"> </w:t>
      </w:r>
      <w:r w:rsidRPr="0004312D">
        <w:rPr>
          <w:rFonts w:asciiTheme="majorHAnsi" w:hAnsiTheme="majorHAnsi"/>
          <w:spacing w:val="1"/>
        </w:rPr>
        <w:t>f</w:t>
      </w:r>
      <w:r w:rsidRPr="0004312D">
        <w:rPr>
          <w:rFonts w:asciiTheme="majorHAnsi" w:hAnsiTheme="majorHAnsi"/>
          <w:spacing w:val="3"/>
        </w:rPr>
        <w:t>ee</w:t>
      </w:r>
      <w:r w:rsidRPr="0004312D">
        <w:rPr>
          <w:rFonts w:asciiTheme="majorHAnsi" w:hAnsiTheme="majorHAnsi"/>
        </w:rPr>
        <w:t>l</w:t>
      </w:r>
      <w:r w:rsidRPr="0004312D">
        <w:rPr>
          <w:rFonts w:asciiTheme="majorHAnsi" w:hAnsiTheme="majorHAnsi"/>
          <w:spacing w:val="7"/>
        </w:rPr>
        <w:t xml:space="preserve"> </w:t>
      </w:r>
      <w:r w:rsidRPr="0004312D">
        <w:rPr>
          <w:rFonts w:asciiTheme="majorHAnsi" w:hAnsiTheme="majorHAnsi"/>
        </w:rPr>
        <w:t>c</w:t>
      </w:r>
      <w:r w:rsidRPr="0004312D">
        <w:rPr>
          <w:rFonts w:asciiTheme="majorHAnsi" w:hAnsiTheme="majorHAnsi"/>
          <w:spacing w:val="3"/>
        </w:rPr>
        <w:t>a</w:t>
      </w:r>
      <w:r w:rsidRPr="0004312D">
        <w:rPr>
          <w:rFonts w:asciiTheme="majorHAnsi" w:hAnsiTheme="majorHAnsi"/>
          <w:spacing w:val="2"/>
        </w:rPr>
        <w:t>l</w:t>
      </w:r>
      <w:r w:rsidRPr="0004312D">
        <w:rPr>
          <w:rFonts w:asciiTheme="majorHAnsi" w:hAnsiTheme="majorHAnsi"/>
        </w:rPr>
        <w:t>m</w:t>
      </w:r>
      <w:r w:rsidRPr="0004312D">
        <w:rPr>
          <w:rFonts w:asciiTheme="majorHAnsi" w:hAnsiTheme="majorHAnsi"/>
          <w:spacing w:val="1"/>
        </w:rPr>
        <w:t xml:space="preserve"> </w:t>
      </w:r>
      <w:r w:rsidRPr="0004312D">
        <w:rPr>
          <w:rFonts w:asciiTheme="majorHAnsi" w:hAnsiTheme="majorHAnsi"/>
        </w:rPr>
        <w:t>&amp;</w:t>
      </w:r>
      <w:r w:rsidRPr="0004312D">
        <w:rPr>
          <w:rFonts w:asciiTheme="majorHAnsi" w:hAnsiTheme="majorHAnsi"/>
          <w:spacing w:val="1"/>
        </w:rPr>
        <w:t xml:space="preserve"> </w:t>
      </w:r>
      <w:r w:rsidRPr="0004312D">
        <w:rPr>
          <w:rFonts w:asciiTheme="majorHAnsi" w:hAnsiTheme="majorHAnsi"/>
          <w:spacing w:val="3"/>
        </w:rPr>
        <w:t>co</w:t>
      </w:r>
      <w:r w:rsidRPr="0004312D">
        <w:rPr>
          <w:rFonts w:asciiTheme="majorHAnsi" w:hAnsiTheme="majorHAnsi"/>
          <w:spacing w:val="1"/>
        </w:rPr>
        <w:t>mf</w:t>
      </w:r>
      <w:r w:rsidRPr="0004312D">
        <w:rPr>
          <w:rFonts w:asciiTheme="majorHAnsi" w:hAnsiTheme="majorHAnsi"/>
          <w:spacing w:val="3"/>
        </w:rPr>
        <w:t>or</w:t>
      </w:r>
      <w:r w:rsidRPr="0004312D">
        <w:rPr>
          <w:rFonts w:asciiTheme="majorHAnsi" w:hAnsiTheme="majorHAnsi"/>
          <w:spacing w:val="2"/>
        </w:rPr>
        <w:t>t</w:t>
      </w:r>
      <w:r w:rsidRPr="0004312D">
        <w:rPr>
          <w:rFonts w:asciiTheme="majorHAnsi" w:hAnsiTheme="majorHAnsi"/>
          <w:spacing w:val="3"/>
        </w:rPr>
        <w:t>ab</w:t>
      </w:r>
      <w:r w:rsidRPr="0004312D">
        <w:rPr>
          <w:rFonts w:asciiTheme="majorHAnsi" w:hAnsiTheme="majorHAnsi"/>
          <w:spacing w:val="2"/>
        </w:rPr>
        <w:t>l</w:t>
      </w:r>
      <w:r w:rsidRPr="0004312D">
        <w:rPr>
          <w:rFonts w:asciiTheme="majorHAnsi" w:hAnsiTheme="majorHAnsi"/>
          <w:spacing w:val="5"/>
        </w:rPr>
        <w:t>e</w:t>
      </w:r>
      <w:r w:rsidRPr="0004312D">
        <w:rPr>
          <w:rFonts w:asciiTheme="majorHAnsi" w:hAnsiTheme="majorHAnsi"/>
        </w:rPr>
        <w:t>.</w:t>
      </w:r>
    </w:p>
    <w:p w14:paraId="4BE412B2" w14:textId="77777777" w:rsidR="00B64715" w:rsidRPr="0004312D" w:rsidRDefault="0004312D">
      <w:pPr>
        <w:spacing w:before="1"/>
        <w:rPr>
          <w:rFonts w:asciiTheme="majorHAnsi" w:hAnsiTheme="majorHAnsi"/>
        </w:rPr>
      </w:pPr>
      <w:r w:rsidRPr="0004312D">
        <w:rPr>
          <w:rFonts w:asciiTheme="majorHAnsi" w:eastAsia="Segoe MDL2 Assets" w:hAnsiTheme="majorHAnsi" w:cs="Segoe MDL2 Assets"/>
          <w:w w:val="45"/>
        </w:rPr>
        <w:t xml:space="preserve">  </w:t>
      </w:r>
      <w:r w:rsidRPr="0004312D">
        <w:rPr>
          <w:rFonts w:asciiTheme="majorHAnsi" w:eastAsia="Segoe MDL2 Assets" w:hAnsiTheme="majorHAnsi" w:cs="Segoe MDL2 Assets"/>
          <w:spacing w:val="5"/>
          <w:w w:val="45"/>
        </w:rPr>
        <w:t xml:space="preserve"> </w:t>
      </w:r>
      <w:r w:rsidRPr="0004312D">
        <w:rPr>
          <w:rFonts w:asciiTheme="majorHAnsi" w:hAnsiTheme="majorHAnsi"/>
        </w:rPr>
        <w:t>A</w:t>
      </w:r>
      <w:r w:rsidRPr="0004312D">
        <w:rPr>
          <w:rFonts w:asciiTheme="majorHAnsi" w:hAnsiTheme="majorHAnsi"/>
          <w:spacing w:val="6"/>
        </w:rPr>
        <w:t xml:space="preserve"> </w:t>
      </w:r>
      <w:r w:rsidRPr="0004312D">
        <w:rPr>
          <w:rFonts w:asciiTheme="majorHAnsi" w:hAnsiTheme="majorHAnsi"/>
          <w:spacing w:val="3"/>
        </w:rPr>
        <w:t>f</w:t>
      </w:r>
      <w:r w:rsidRPr="0004312D">
        <w:rPr>
          <w:rFonts w:asciiTheme="majorHAnsi" w:hAnsiTheme="majorHAnsi"/>
          <w:spacing w:val="5"/>
        </w:rPr>
        <w:t>r</w:t>
      </w:r>
      <w:r w:rsidRPr="0004312D">
        <w:rPr>
          <w:rFonts w:asciiTheme="majorHAnsi" w:hAnsiTheme="majorHAnsi"/>
          <w:spacing w:val="4"/>
        </w:rPr>
        <w:t>i</w:t>
      </w:r>
      <w:r w:rsidRPr="0004312D">
        <w:rPr>
          <w:rFonts w:asciiTheme="majorHAnsi" w:hAnsiTheme="majorHAnsi"/>
          <w:spacing w:val="5"/>
        </w:rPr>
        <w:t>e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  <w:spacing w:val="6"/>
        </w:rPr>
        <w:t>d</w:t>
      </w:r>
      <w:r w:rsidRPr="0004312D">
        <w:rPr>
          <w:rFonts w:asciiTheme="majorHAnsi" w:hAnsiTheme="majorHAnsi"/>
          <w:spacing w:val="4"/>
        </w:rPr>
        <w:t>l</w:t>
      </w:r>
      <w:r w:rsidRPr="0004312D">
        <w:rPr>
          <w:rFonts w:asciiTheme="majorHAnsi" w:hAnsiTheme="majorHAnsi"/>
          <w:spacing w:val="1"/>
        </w:rPr>
        <w:t>y</w:t>
      </w:r>
      <w:r w:rsidRPr="0004312D">
        <w:rPr>
          <w:rFonts w:asciiTheme="majorHAnsi" w:hAnsiTheme="majorHAnsi"/>
        </w:rPr>
        <w:t>,</w:t>
      </w:r>
      <w:r w:rsidRPr="0004312D">
        <w:rPr>
          <w:rFonts w:asciiTheme="majorHAnsi" w:hAnsiTheme="majorHAnsi"/>
          <w:spacing w:val="3"/>
        </w:rPr>
        <w:t xml:space="preserve"> </w:t>
      </w:r>
      <w:r w:rsidRPr="0004312D">
        <w:rPr>
          <w:rFonts w:asciiTheme="majorHAnsi" w:hAnsiTheme="majorHAnsi"/>
          <w:spacing w:val="5"/>
        </w:rPr>
        <w:t>c</w:t>
      </w:r>
      <w:r w:rsidRPr="0004312D">
        <w:rPr>
          <w:rFonts w:asciiTheme="majorHAnsi" w:hAnsiTheme="majorHAnsi"/>
          <w:spacing w:val="3"/>
        </w:rPr>
        <w:t>a</w:t>
      </w:r>
      <w:r w:rsidRPr="0004312D">
        <w:rPr>
          <w:rFonts w:asciiTheme="majorHAnsi" w:hAnsiTheme="majorHAnsi"/>
          <w:spacing w:val="5"/>
        </w:rPr>
        <w:t>r</w:t>
      </w:r>
      <w:r w:rsidRPr="0004312D">
        <w:rPr>
          <w:rFonts w:asciiTheme="majorHAnsi" w:hAnsiTheme="majorHAnsi"/>
          <w:spacing w:val="4"/>
        </w:rPr>
        <w:t>i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</w:rPr>
        <w:t>g</w:t>
      </w:r>
      <w:r w:rsidRPr="0004312D">
        <w:rPr>
          <w:rFonts w:asciiTheme="majorHAnsi" w:hAnsiTheme="majorHAnsi"/>
          <w:spacing w:val="3"/>
        </w:rPr>
        <w:t xml:space="preserve"> </w:t>
      </w:r>
      <w:r w:rsidRPr="0004312D">
        <w:rPr>
          <w:rFonts w:asciiTheme="majorHAnsi" w:hAnsiTheme="majorHAnsi"/>
          <w:spacing w:val="5"/>
        </w:rPr>
        <w:t>a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</w:rPr>
        <w:t>d</w:t>
      </w:r>
      <w:r w:rsidRPr="0004312D">
        <w:rPr>
          <w:rFonts w:asciiTheme="majorHAnsi" w:hAnsiTheme="majorHAnsi"/>
          <w:spacing w:val="5"/>
        </w:rPr>
        <w:t xml:space="preserve"> </w:t>
      </w:r>
      <w:r w:rsidRPr="0004312D">
        <w:rPr>
          <w:rFonts w:asciiTheme="majorHAnsi" w:hAnsiTheme="majorHAnsi"/>
          <w:spacing w:val="1"/>
        </w:rPr>
        <w:t>m</w:t>
      </w:r>
      <w:r w:rsidRPr="0004312D">
        <w:rPr>
          <w:rFonts w:asciiTheme="majorHAnsi" w:hAnsiTheme="majorHAnsi"/>
          <w:spacing w:val="5"/>
        </w:rPr>
        <w:t>a</w:t>
      </w:r>
      <w:r w:rsidRPr="0004312D">
        <w:rPr>
          <w:rFonts w:asciiTheme="majorHAnsi" w:hAnsiTheme="majorHAnsi"/>
          <w:spacing w:val="4"/>
        </w:rPr>
        <w:t>t</w:t>
      </w:r>
      <w:r w:rsidRPr="0004312D">
        <w:rPr>
          <w:rFonts w:asciiTheme="majorHAnsi" w:hAnsiTheme="majorHAnsi"/>
          <w:spacing w:val="3"/>
        </w:rPr>
        <w:t>u</w:t>
      </w:r>
      <w:r w:rsidRPr="0004312D">
        <w:rPr>
          <w:rFonts w:asciiTheme="majorHAnsi" w:hAnsiTheme="majorHAnsi"/>
          <w:spacing w:val="5"/>
        </w:rPr>
        <w:t>r</w:t>
      </w:r>
      <w:r w:rsidRPr="0004312D">
        <w:rPr>
          <w:rFonts w:asciiTheme="majorHAnsi" w:hAnsiTheme="majorHAnsi"/>
        </w:rPr>
        <w:t>e</w:t>
      </w:r>
      <w:r w:rsidRPr="0004312D">
        <w:rPr>
          <w:rFonts w:asciiTheme="majorHAnsi" w:hAnsiTheme="majorHAnsi"/>
          <w:spacing w:val="4"/>
        </w:rPr>
        <w:t xml:space="preserve"> </w:t>
      </w:r>
      <w:r w:rsidRPr="0004312D">
        <w:rPr>
          <w:rFonts w:asciiTheme="majorHAnsi" w:hAnsiTheme="majorHAnsi"/>
          <w:spacing w:val="5"/>
        </w:rPr>
        <w:t>a</w:t>
      </w:r>
      <w:r w:rsidRPr="0004312D">
        <w:rPr>
          <w:rFonts w:asciiTheme="majorHAnsi" w:hAnsiTheme="majorHAnsi"/>
          <w:spacing w:val="2"/>
        </w:rPr>
        <w:t>t</w:t>
      </w:r>
      <w:r w:rsidRPr="0004312D">
        <w:rPr>
          <w:rFonts w:asciiTheme="majorHAnsi" w:hAnsiTheme="majorHAnsi"/>
          <w:spacing w:val="4"/>
        </w:rPr>
        <w:t>tit</w:t>
      </w:r>
      <w:r w:rsidRPr="0004312D">
        <w:rPr>
          <w:rFonts w:asciiTheme="majorHAnsi" w:hAnsiTheme="majorHAnsi"/>
          <w:spacing w:val="3"/>
        </w:rPr>
        <w:t>ud</w:t>
      </w:r>
      <w:r w:rsidRPr="0004312D">
        <w:rPr>
          <w:rFonts w:asciiTheme="majorHAnsi" w:hAnsiTheme="majorHAnsi"/>
          <w:spacing w:val="14"/>
        </w:rPr>
        <w:t>e</w:t>
      </w:r>
      <w:r w:rsidRPr="0004312D">
        <w:rPr>
          <w:rFonts w:asciiTheme="majorHAnsi" w:hAnsiTheme="majorHAnsi"/>
        </w:rPr>
        <w:t>.</w:t>
      </w:r>
    </w:p>
    <w:p w14:paraId="07AE1A9F" w14:textId="77777777" w:rsidR="00B64715" w:rsidRPr="0004312D" w:rsidRDefault="0004312D">
      <w:pPr>
        <w:spacing w:before="1"/>
        <w:rPr>
          <w:rFonts w:asciiTheme="majorHAnsi" w:hAnsiTheme="majorHAnsi"/>
        </w:rPr>
      </w:pPr>
      <w:r w:rsidRPr="0004312D">
        <w:rPr>
          <w:rFonts w:asciiTheme="majorHAnsi" w:eastAsia="Segoe MDL2 Assets" w:hAnsiTheme="majorHAnsi" w:cs="Segoe MDL2 Assets"/>
          <w:w w:val="45"/>
        </w:rPr>
        <w:t xml:space="preserve">  </w:t>
      </w:r>
      <w:r w:rsidRPr="0004312D">
        <w:rPr>
          <w:rFonts w:asciiTheme="majorHAnsi" w:eastAsia="Segoe MDL2 Assets" w:hAnsiTheme="majorHAnsi" w:cs="Segoe MDL2 Assets"/>
          <w:spacing w:val="5"/>
          <w:w w:val="45"/>
        </w:rPr>
        <w:t xml:space="preserve"> </w:t>
      </w:r>
      <w:r w:rsidRPr="0004312D">
        <w:rPr>
          <w:rFonts w:asciiTheme="majorHAnsi" w:hAnsiTheme="majorHAnsi"/>
          <w:spacing w:val="5"/>
        </w:rPr>
        <w:t>G</w:t>
      </w:r>
      <w:r w:rsidRPr="0004312D">
        <w:rPr>
          <w:rFonts w:asciiTheme="majorHAnsi" w:hAnsiTheme="majorHAnsi"/>
          <w:spacing w:val="6"/>
        </w:rPr>
        <w:t>o</w:t>
      </w:r>
      <w:r w:rsidRPr="0004312D">
        <w:rPr>
          <w:rFonts w:asciiTheme="majorHAnsi" w:hAnsiTheme="majorHAnsi"/>
          <w:spacing w:val="3"/>
        </w:rPr>
        <w:t>o</w:t>
      </w:r>
      <w:r w:rsidRPr="0004312D">
        <w:rPr>
          <w:rFonts w:asciiTheme="majorHAnsi" w:hAnsiTheme="majorHAnsi"/>
        </w:rPr>
        <w:t>d</w:t>
      </w:r>
      <w:r w:rsidRPr="0004312D">
        <w:rPr>
          <w:rFonts w:asciiTheme="majorHAnsi" w:hAnsiTheme="majorHAnsi"/>
          <w:spacing w:val="4"/>
        </w:rPr>
        <w:t xml:space="preserve"> list</w:t>
      </w:r>
      <w:r w:rsidRPr="0004312D">
        <w:rPr>
          <w:rFonts w:asciiTheme="majorHAnsi" w:hAnsiTheme="majorHAnsi"/>
          <w:spacing w:val="5"/>
        </w:rPr>
        <w:t>e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  <w:spacing w:val="4"/>
        </w:rPr>
        <w:t>i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</w:rPr>
        <w:t>g</w:t>
      </w:r>
      <w:r w:rsidRPr="0004312D">
        <w:rPr>
          <w:rFonts w:asciiTheme="majorHAnsi" w:hAnsiTheme="majorHAnsi"/>
          <w:spacing w:val="1"/>
        </w:rPr>
        <w:t xml:space="preserve"> </w:t>
      </w:r>
      <w:r w:rsidRPr="0004312D">
        <w:rPr>
          <w:rFonts w:asciiTheme="majorHAnsi" w:hAnsiTheme="majorHAnsi"/>
          <w:spacing w:val="4"/>
        </w:rPr>
        <w:t>s</w:t>
      </w:r>
      <w:r w:rsidRPr="0004312D">
        <w:rPr>
          <w:rFonts w:asciiTheme="majorHAnsi" w:hAnsiTheme="majorHAnsi"/>
          <w:spacing w:val="3"/>
        </w:rPr>
        <w:t>k</w:t>
      </w:r>
      <w:r w:rsidRPr="0004312D">
        <w:rPr>
          <w:rFonts w:asciiTheme="majorHAnsi" w:hAnsiTheme="majorHAnsi"/>
          <w:spacing w:val="4"/>
        </w:rPr>
        <w:t>ill</w:t>
      </w:r>
      <w:r w:rsidRPr="0004312D">
        <w:rPr>
          <w:rFonts w:asciiTheme="majorHAnsi" w:hAnsiTheme="majorHAnsi"/>
        </w:rPr>
        <w:t>s</w:t>
      </w:r>
      <w:r w:rsidRPr="0004312D">
        <w:rPr>
          <w:rFonts w:asciiTheme="majorHAnsi" w:hAnsiTheme="majorHAnsi"/>
          <w:spacing w:val="3"/>
        </w:rPr>
        <w:t xml:space="preserve"> </w:t>
      </w:r>
      <w:r w:rsidRPr="0004312D">
        <w:rPr>
          <w:rFonts w:asciiTheme="majorHAnsi" w:hAnsiTheme="majorHAnsi"/>
          <w:spacing w:val="5"/>
        </w:rPr>
        <w:t>a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</w:rPr>
        <w:t>d</w:t>
      </w:r>
      <w:r w:rsidRPr="0004312D">
        <w:rPr>
          <w:rFonts w:asciiTheme="majorHAnsi" w:hAnsiTheme="majorHAnsi"/>
          <w:spacing w:val="5"/>
        </w:rPr>
        <w:t xml:space="preserve"> e</w:t>
      </w:r>
      <w:r w:rsidRPr="0004312D">
        <w:rPr>
          <w:rFonts w:asciiTheme="majorHAnsi" w:hAnsiTheme="majorHAnsi"/>
          <w:spacing w:val="1"/>
        </w:rPr>
        <w:t>m</w:t>
      </w:r>
      <w:r w:rsidRPr="0004312D">
        <w:rPr>
          <w:rFonts w:asciiTheme="majorHAnsi" w:hAnsiTheme="majorHAnsi"/>
          <w:spacing w:val="6"/>
        </w:rPr>
        <w:t>p</w:t>
      </w:r>
      <w:r w:rsidRPr="0004312D">
        <w:rPr>
          <w:rFonts w:asciiTheme="majorHAnsi" w:hAnsiTheme="majorHAnsi"/>
          <w:spacing w:val="5"/>
        </w:rPr>
        <w:t>a</w:t>
      </w:r>
      <w:r w:rsidRPr="0004312D">
        <w:rPr>
          <w:rFonts w:asciiTheme="majorHAnsi" w:hAnsiTheme="majorHAnsi"/>
          <w:spacing w:val="4"/>
        </w:rPr>
        <w:t>t</w:t>
      </w:r>
      <w:r w:rsidRPr="0004312D">
        <w:rPr>
          <w:rFonts w:asciiTheme="majorHAnsi" w:hAnsiTheme="majorHAnsi"/>
          <w:spacing w:val="3"/>
        </w:rPr>
        <w:t>h</w:t>
      </w:r>
      <w:r w:rsidRPr="0004312D">
        <w:rPr>
          <w:rFonts w:asciiTheme="majorHAnsi" w:hAnsiTheme="majorHAnsi"/>
          <w:spacing w:val="4"/>
        </w:rPr>
        <w:t>i</w:t>
      </w:r>
      <w:r w:rsidRPr="0004312D">
        <w:rPr>
          <w:rFonts w:asciiTheme="majorHAnsi" w:hAnsiTheme="majorHAnsi"/>
        </w:rPr>
        <w:t>c</w:t>
      </w:r>
      <w:r w:rsidRPr="0004312D">
        <w:rPr>
          <w:rFonts w:asciiTheme="majorHAnsi" w:hAnsiTheme="majorHAnsi"/>
          <w:spacing w:val="1"/>
        </w:rPr>
        <w:t xml:space="preserve"> </w:t>
      </w:r>
      <w:r w:rsidRPr="0004312D">
        <w:rPr>
          <w:rFonts w:asciiTheme="majorHAnsi" w:hAnsiTheme="majorHAnsi"/>
          <w:spacing w:val="2"/>
        </w:rPr>
        <w:t>t</w:t>
      </w:r>
      <w:r w:rsidRPr="0004312D">
        <w:rPr>
          <w:rFonts w:asciiTheme="majorHAnsi" w:hAnsiTheme="majorHAnsi"/>
        </w:rPr>
        <w:t>o</w:t>
      </w:r>
      <w:r w:rsidRPr="0004312D">
        <w:rPr>
          <w:rFonts w:asciiTheme="majorHAnsi" w:hAnsiTheme="majorHAnsi"/>
          <w:spacing w:val="9"/>
        </w:rPr>
        <w:t xml:space="preserve"> </w:t>
      </w:r>
      <w:r w:rsidRPr="0004312D">
        <w:rPr>
          <w:rFonts w:asciiTheme="majorHAnsi" w:hAnsiTheme="majorHAnsi"/>
          <w:spacing w:val="4"/>
        </w:rPr>
        <w:t>t</w:t>
      </w:r>
      <w:r w:rsidRPr="0004312D">
        <w:rPr>
          <w:rFonts w:asciiTheme="majorHAnsi" w:hAnsiTheme="majorHAnsi"/>
          <w:spacing w:val="3"/>
        </w:rPr>
        <w:t>h</w:t>
      </w:r>
      <w:r w:rsidRPr="0004312D">
        <w:rPr>
          <w:rFonts w:asciiTheme="majorHAnsi" w:hAnsiTheme="majorHAnsi"/>
        </w:rPr>
        <w:t>e</w:t>
      </w:r>
      <w:r w:rsidRPr="0004312D">
        <w:rPr>
          <w:rFonts w:asciiTheme="majorHAnsi" w:hAnsiTheme="majorHAnsi"/>
          <w:spacing w:val="6"/>
        </w:rPr>
        <w:t xml:space="preserve"> 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  <w:spacing w:val="5"/>
        </w:rPr>
        <w:t>e</w:t>
      </w:r>
      <w:r w:rsidRPr="0004312D">
        <w:rPr>
          <w:rFonts w:asciiTheme="majorHAnsi" w:hAnsiTheme="majorHAnsi"/>
          <w:spacing w:val="3"/>
        </w:rPr>
        <w:t>e</w:t>
      </w:r>
      <w:r w:rsidRPr="0004312D">
        <w:rPr>
          <w:rFonts w:asciiTheme="majorHAnsi" w:hAnsiTheme="majorHAnsi"/>
          <w:spacing w:val="6"/>
        </w:rPr>
        <w:t>d</w:t>
      </w:r>
      <w:r w:rsidRPr="0004312D">
        <w:rPr>
          <w:rFonts w:asciiTheme="majorHAnsi" w:hAnsiTheme="majorHAnsi"/>
        </w:rPr>
        <w:t>s</w:t>
      </w:r>
      <w:r w:rsidRPr="0004312D">
        <w:rPr>
          <w:rFonts w:asciiTheme="majorHAnsi" w:hAnsiTheme="majorHAnsi"/>
          <w:spacing w:val="2"/>
        </w:rPr>
        <w:t xml:space="preserve"> </w:t>
      </w:r>
      <w:r w:rsidRPr="0004312D">
        <w:rPr>
          <w:rFonts w:asciiTheme="majorHAnsi" w:hAnsiTheme="majorHAnsi"/>
          <w:spacing w:val="6"/>
        </w:rPr>
        <w:t>o</w:t>
      </w:r>
      <w:r w:rsidRPr="0004312D">
        <w:rPr>
          <w:rFonts w:asciiTheme="majorHAnsi" w:hAnsiTheme="majorHAnsi"/>
        </w:rPr>
        <w:t>f</w:t>
      </w:r>
      <w:r w:rsidRPr="0004312D">
        <w:rPr>
          <w:rFonts w:asciiTheme="majorHAnsi" w:hAnsiTheme="majorHAnsi"/>
          <w:spacing w:val="4"/>
        </w:rPr>
        <w:t xml:space="preserve"> </w:t>
      </w:r>
      <w:r w:rsidRPr="0004312D">
        <w:rPr>
          <w:rFonts w:asciiTheme="majorHAnsi" w:hAnsiTheme="majorHAnsi"/>
          <w:spacing w:val="6"/>
        </w:rPr>
        <w:t>o</w:t>
      </w:r>
      <w:r w:rsidRPr="0004312D">
        <w:rPr>
          <w:rFonts w:asciiTheme="majorHAnsi" w:hAnsiTheme="majorHAnsi"/>
          <w:spacing w:val="4"/>
        </w:rPr>
        <w:t>t</w:t>
      </w:r>
      <w:r w:rsidRPr="0004312D">
        <w:rPr>
          <w:rFonts w:asciiTheme="majorHAnsi" w:hAnsiTheme="majorHAnsi"/>
          <w:spacing w:val="3"/>
        </w:rPr>
        <w:t>h</w:t>
      </w:r>
      <w:r w:rsidRPr="0004312D">
        <w:rPr>
          <w:rFonts w:asciiTheme="majorHAnsi" w:hAnsiTheme="majorHAnsi"/>
          <w:spacing w:val="5"/>
        </w:rPr>
        <w:t>er</w:t>
      </w:r>
      <w:r w:rsidRPr="0004312D">
        <w:rPr>
          <w:rFonts w:asciiTheme="majorHAnsi" w:hAnsiTheme="majorHAnsi"/>
          <w:spacing w:val="14"/>
        </w:rPr>
        <w:t>s</w:t>
      </w:r>
      <w:r w:rsidRPr="0004312D">
        <w:rPr>
          <w:rFonts w:asciiTheme="majorHAnsi" w:hAnsiTheme="majorHAnsi"/>
        </w:rPr>
        <w:t>.</w:t>
      </w:r>
    </w:p>
    <w:p w14:paraId="3D400514" w14:textId="77777777" w:rsidR="00B64715" w:rsidRPr="0004312D" w:rsidRDefault="0004312D">
      <w:pPr>
        <w:spacing w:line="240" w:lineRule="exact"/>
        <w:rPr>
          <w:rFonts w:asciiTheme="majorHAnsi" w:hAnsiTheme="majorHAnsi"/>
        </w:rPr>
      </w:pPr>
      <w:r w:rsidRPr="0004312D">
        <w:rPr>
          <w:rFonts w:asciiTheme="majorHAnsi" w:eastAsia="Segoe MDL2 Assets" w:hAnsiTheme="majorHAnsi" w:cs="Segoe MDL2 Assets"/>
          <w:w w:val="45"/>
          <w:position w:val="-1"/>
        </w:rPr>
        <w:t xml:space="preserve">  </w:t>
      </w:r>
      <w:r w:rsidRPr="0004312D">
        <w:rPr>
          <w:rFonts w:asciiTheme="majorHAnsi" w:eastAsia="Segoe MDL2 Assets" w:hAnsiTheme="majorHAnsi" w:cs="Segoe MDL2 Assets"/>
          <w:spacing w:val="5"/>
          <w:w w:val="45"/>
          <w:position w:val="-1"/>
        </w:rPr>
        <w:t xml:space="preserve"> </w:t>
      </w:r>
      <w:r w:rsidRPr="0004312D">
        <w:rPr>
          <w:rFonts w:asciiTheme="majorHAnsi" w:hAnsiTheme="majorHAnsi"/>
          <w:spacing w:val="5"/>
          <w:position w:val="-1"/>
        </w:rPr>
        <w:t>N</w:t>
      </w:r>
      <w:r w:rsidRPr="0004312D">
        <w:rPr>
          <w:rFonts w:asciiTheme="majorHAnsi" w:hAnsiTheme="majorHAnsi"/>
          <w:spacing w:val="6"/>
          <w:position w:val="-1"/>
        </w:rPr>
        <w:t>o</w:t>
      </w:r>
      <w:r w:rsidRPr="0004312D">
        <w:rPr>
          <w:rFonts w:asciiTheme="majorHAnsi" w:hAnsiTheme="majorHAnsi"/>
          <w:position w:val="-1"/>
        </w:rPr>
        <w:t>t</w:t>
      </w:r>
      <w:r w:rsidRPr="0004312D">
        <w:rPr>
          <w:rFonts w:asciiTheme="majorHAnsi" w:hAnsiTheme="majorHAnsi"/>
          <w:spacing w:val="6"/>
          <w:position w:val="-1"/>
        </w:rPr>
        <w:t xml:space="preserve"> </w:t>
      </w:r>
      <w:r w:rsidRPr="0004312D">
        <w:rPr>
          <w:rFonts w:asciiTheme="majorHAnsi" w:hAnsiTheme="majorHAnsi"/>
          <w:spacing w:val="2"/>
          <w:position w:val="-1"/>
        </w:rPr>
        <w:t>s</w:t>
      </w:r>
      <w:r w:rsidRPr="0004312D">
        <w:rPr>
          <w:rFonts w:asciiTheme="majorHAnsi" w:hAnsiTheme="majorHAnsi"/>
          <w:spacing w:val="6"/>
          <w:position w:val="-1"/>
        </w:rPr>
        <w:t>q</w:t>
      </w:r>
      <w:r w:rsidRPr="0004312D">
        <w:rPr>
          <w:rFonts w:asciiTheme="majorHAnsi" w:hAnsiTheme="majorHAnsi"/>
          <w:spacing w:val="3"/>
          <w:position w:val="-1"/>
        </w:rPr>
        <w:t>u</w:t>
      </w:r>
      <w:r w:rsidRPr="0004312D">
        <w:rPr>
          <w:rFonts w:asciiTheme="majorHAnsi" w:hAnsiTheme="majorHAnsi"/>
          <w:spacing w:val="5"/>
          <w:position w:val="-1"/>
        </w:rPr>
        <w:t>ea</w:t>
      </w:r>
      <w:r w:rsidRPr="0004312D">
        <w:rPr>
          <w:rFonts w:asciiTheme="majorHAnsi" w:hAnsiTheme="majorHAnsi"/>
          <w:spacing w:val="1"/>
          <w:position w:val="-1"/>
        </w:rPr>
        <w:t>m</w:t>
      </w:r>
      <w:r w:rsidRPr="0004312D">
        <w:rPr>
          <w:rFonts w:asciiTheme="majorHAnsi" w:hAnsiTheme="majorHAnsi"/>
          <w:spacing w:val="4"/>
          <w:position w:val="-1"/>
        </w:rPr>
        <w:t>is</w:t>
      </w:r>
      <w:r w:rsidRPr="0004312D">
        <w:rPr>
          <w:rFonts w:asciiTheme="majorHAnsi" w:hAnsiTheme="majorHAnsi"/>
          <w:position w:val="-1"/>
        </w:rPr>
        <w:t xml:space="preserve">h </w:t>
      </w:r>
      <w:r w:rsidRPr="0004312D">
        <w:rPr>
          <w:rFonts w:asciiTheme="majorHAnsi" w:hAnsiTheme="majorHAnsi"/>
          <w:spacing w:val="5"/>
          <w:position w:val="-1"/>
        </w:rPr>
        <w:t>a</w:t>
      </w:r>
      <w:r w:rsidRPr="0004312D">
        <w:rPr>
          <w:rFonts w:asciiTheme="majorHAnsi" w:hAnsiTheme="majorHAnsi"/>
          <w:spacing w:val="3"/>
          <w:position w:val="-1"/>
        </w:rPr>
        <w:t>n</w:t>
      </w:r>
      <w:r w:rsidRPr="0004312D">
        <w:rPr>
          <w:rFonts w:asciiTheme="majorHAnsi" w:hAnsiTheme="majorHAnsi"/>
          <w:position w:val="-1"/>
        </w:rPr>
        <w:t>d</w:t>
      </w:r>
      <w:r w:rsidRPr="0004312D">
        <w:rPr>
          <w:rFonts w:asciiTheme="majorHAnsi" w:hAnsiTheme="majorHAnsi"/>
          <w:spacing w:val="5"/>
          <w:position w:val="-1"/>
        </w:rPr>
        <w:t xml:space="preserve"> c</w:t>
      </w:r>
      <w:r w:rsidRPr="0004312D">
        <w:rPr>
          <w:rFonts w:asciiTheme="majorHAnsi" w:hAnsiTheme="majorHAnsi"/>
          <w:spacing w:val="6"/>
          <w:position w:val="-1"/>
        </w:rPr>
        <w:t>o</w:t>
      </w:r>
      <w:r w:rsidRPr="0004312D">
        <w:rPr>
          <w:rFonts w:asciiTheme="majorHAnsi" w:hAnsiTheme="majorHAnsi"/>
          <w:spacing w:val="1"/>
          <w:position w:val="-1"/>
        </w:rPr>
        <w:t>m</w:t>
      </w:r>
      <w:r w:rsidRPr="0004312D">
        <w:rPr>
          <w:rFonts w:asciiTheme="majorHAnsi" w:hAnsiTheme="majorHAnsi"/>
          <w:spacing w:val="3"/>
          <w:position w:val="-1"/>
        </w:rPr>
        <w:t>f</w:t>
      </w:r>
      <w:r w:rsidRPr="0004312D">
        <w:rPr>
          <w:rFonts w:asciiTheme="majorHAnsi" w:hAnsiTheme="majorHAnsi"/>
          <w:spacing w:val="6"/>
          <w:position w:val="-1"/>
        </w:rPr>
        <w:t>o</w:t>
      </w:r>
      <w:r w:rsidRPr="0004312D">
        <w:rPr>
          <w:rFonts w:asciiTheme="majorHAnsi" w:hAnsiTheme="majorHAnsi"/>
          <w:spacing w:val="5"/>
          <w:position w:val="-1"/>
        </w:rPr>
        <w:t>r</w:t>
      </w:r>
      <w:r w:rsidRPr="0004312D">
        <w:rPr>
          <w:rFonts w:asciiTheme="majorHAnsi" w:hAnsiTheme="majorHAnsi"/>
          <w:spacing w:val="4"/>
          <w:position w:val="-1"/>
        </w:rPr>
        <w:t>t</w:t>
      </w:r>
      <w:r w:rsidRPr="0004312D">
        <w:rPr>
          <w:rFonts w:asciiTheme="majorHAnsi" w:hAnsiTheme="majorHAnsi"/>
          <w:spacing w:val="3"/>
          <w:position w:val="-1"/>
        </w:rPr>
        <w:t>a</w:t>
      </w:r>
      <w:r w:rsidRPr="0004312D">
        <w:rPr>
          <w:rFonts w:asciiTheme="majorHAnsi" w:hAnsiTheme="majorHAnsi"/>
          <w:spacing w:val="6"/>
          <w:position w:val="-1"/>
        </w:rPr>
        <w:t>b</w:t>
      </w:r>
      <w:r w:rsidRPr="0004312D">
        <w:rPr>
          <w:rFonts w:asciiTheme="majorHAnsi" w:hAnsiTheme="majorHAnsi"/>
          <w:spacing w:val="4"/>
          <w:position w:val="-1"/>
        </w:rPr>
        <w:t>l</w:t>
      </w:r>
      <w:r w:rsidRPr="0004312D">
        <w:rPr>
          <w:rFonts w:asciiTheme="majorHAnsi" w:hAnsiTheme="majorHAnsi"/>
          <w:position w:val="-1"/>
        </w:rPr>
        <w:t>e</w:t>
      </w:r>
      <w:r w:rsidRPr="0004312D">
        <w:rPr>
          <w:rFonts w:asciiTheme="majorHAnsi" w:hAnsiTheme="majorHAnsi"/>
          <w:spacing w:val="-2"/>
          <w:position w:val="-1"/>
        </w:rPr>
        <w:t xml:space="preserve"> </w:t>
      </w:r>
      <w:r w:rsidRPr="0004312D">
        <w:rPr>
          <w:rFonts w:asciiTheme="majorHAnsi" w:hAnsiTheme="majorHAnsi"/>
          <w:position w:val="-1"/>
        </w:rPr>
        <w:t>w</w:t>
      </w:r>
      <w:r w:rsidRPr="0004312D">
        <w:rPr>
          <w:rFonts w:asciiTheme="majorHAnsi" w:hAnsiTheme="majorHAnsi"/>
          <w:spacing w:val="5"/>
          <w:position w:val="-1"/>
        </w:rPr>
        <w:t>i</w:t>
      </w:r>
      <w:r w:rsidRPr="0004312D">
        <w:rPr>
          <w:rFonts w:asciiTheme="majorHAnsi" w:hAnsiTheme="majorHAnsi"/>
          <w:spacing w:val="4"/>
          <w:position w:val="-1"/>
        </w:rPr>
        <w:t>t</w:t>
      </w:r>
      <w:r w:rsidRPr="0004312D">
        <w:rPr>
          <w:rFonts w:asciiTheme="majorHAnsi" w:hAnsiTheme="majorHAnsi"/>
          <w:position w:val="-1"/>
        </w:rPr>
        <w:t>h</w:t>
      </w:r>
      <w:r w:rsidRPr="0004312D">
        <w:rPr>
          <w:rFonts w:asciiTheme="majorHAnsi" w:hAnsiTheme="majorHAnsi"/>
          <w:spacing w:val="4"/>
          <w:position w:val="-1"/>
        </w:rPr>
        <w:t xml:space="preserve"> s</w:t>
      </w:r>
      <w:r w:rsidRPr="0004312D">
        <w:rPr>
          <w:rFonts w:asciiTheme="majorHAnsi" w:hAnsiTheme="majorHAnsi"/>
          <w:spacing w:val="5"/>
          <w:position w:val="-1"/>
        </w:rPr>
        <w:t>ee</w:t>
      </w:r>
      <w:r w:rsidRPr="0004312D">
        <w:rPr>
          <w:rFonts w:asciiTheme="majorHAnsi" w:hAnsiTheme="majorHAnsi"/>
          <w:spacing w:val="4"/>
          <w:position w:val="-1"/>
        </w:rPr>
        <w:t>i</w:t>
      </w:r>
      <w:r w:rsidRPr="0004312D">
        <w:rPr>
          <w:rFonts w:asciiTheme="majorHAnsi" w:hAnsiTheme="majorHAnsi"/>
          <w:spacing w:val="3"/>
          <w:position w:val="-1"/>
        </w:rPr>
        <w:t>ng</w:t>
      </w:r>
      <w:r w:rsidRPr="0004312D">
        <w:rPr>
          <w:rFonts w:asciiTheme="majorHAnsi" w:hAnsiTheme="majorHAnsi"/>
          <w:spacing w:val="4"/>
          <w:position w:val="-1"/>
        </w:rPr>
        <w:t>/</w:t>
      </w:r>
      <w:r w:rsidRPr="0004312D">
        <w:rPr>
          <w:rFonts w:asciiTheme="majorHAnsi" w:hAnsiTheme="majorHAnsi"/>
          <w:spacing w:val="13"/>
          <w:position w:val="-1"/>
        </w:rPr>
        <w:t>h</w:t>
      </w:r>
      <w:r w:rsidRPr="0004312D">
        <w:rPr>
          <w:rFonts w:asciiTheme="majorHAnsi" w:hAnsiTheme="majorHAnsi"/>
          <w:spacing w:val="5"/>
          <w:position w:val="-1"/>
        </w:rPr>
        <w:t>a</w:t>
      </w:r>
      <w:r w:rsidRPr="0004312D">
        <w:rPr>
          <w:rFonts w:asciiTheme="majorHAnsi" w:hAnsiTheme="majorHAnsi"/>
          <w:spacing w:val="3"/>
          <w:position w:val="-1"/>
        </w:rPr>
        <w:t>n</w:t>
      </w:r>
      <w:r w:rsidRPr="0004312D">
        <w:rPr>
          <w:rFonts w:asciiTheme="majorHAnsi" w:hAnsiTheme="majorHAnsi"/>
          <w:spacing w:val="6"/>
          <w:position w:val="-1"/>
        </w:rPr>
        <w:t>d</w:t>
      </w:r>
      <w:r w:rsidRPr="0004312D">
        <w:rPr>
          <w:rFonts w:asciiTheme="majorHAnsi" w:hAnsiTheme="majorHAnsi"/>
          <w:spacing w:val="4"/>
          <w:position w:val="-1"/>
        </w:rPr>
        <w:t>li</w:t>
      </w:r>
      <w:r w:rsidRPr="0004312D">
        <w:rPr>
          <w:rFonts w:asciiTheme="majorHAnsi" w:hAnsiTheme="majorHAnsi"/>
          <w:spacing w:val="3"/>
          <w:position w:val="-1"/>
        </w:rPr>
        <w:t>n</w:t>
      </w:r>
      <w:r w:rsidRPr="0004312D">
        <w:rPr>
          <w:rFonts w:asciiTheme="majorHAnsi" w:hAnsiTheme="majorHAnsi"/>
          <w:position w:val="-1"/>
        </w:rPr>
        <w:t>g</w:t>
      </w:r>
      <w:r w:rsidRPr="0004312D">
        <w:rPr>
          <w:rFonts w:asciiTheme="majorHAnsi" w:hAnsiTheme="majorHAnsi"/>
          <w:spacing w:val="-5"/>
          <w:position w:val="-1"/>
        </w:rPr>
        <w:t xml:space="preserve"> </w:t>
      </w:r>
      <w:r w:rsidRPr="0004312D">
        <w:rPr>
          <w:rFonts w:asciiTheme="majorHAnsi" w:hAnsiTheme="majorHAnsi"/>
          <w:spacing w:val="6"/>
          <w:position w:val="-1"/>
        </w:rPr>
        <w:t>b</w:t>
      </w:r>
      <w:r w:rsidRPr="0004312D">
        <w:rPr>
          <w:rFonts w:asciiTheme="majorHAnsi" w:hAnsiTheme="majorHAnsi"/>
          <w:spacing w:val="3"/>
          <w:position w:val="-1"/>
        </w:rPr>
        <w:t>od</w:t>
      </w:r>
      <w:r w:rsidRPr="0004312D">
        <w:rPr>
          <w:rFonts w:asciiTheme="majorHAnsi" w:hAnsiTheme="majorHAnsi"/>
          <w:spacing w:val="4"/>
          <w:position w:val="-1"/>
        </w:rPr>
        <w:t>il</w:t>
      </w:r>
      <w:r w:rsidRPr="0004312D">
        <w:rPr>
          <w:rFonts w:asciiTheme="majorHAnsi" w:hAnsiTheme="majorHAnsi"/>
          <w:position w:val="-1"/>
        </w:rPr>
        <w:t>y</w:t>
      </w:r>
      <w:r w:rsidRPr="0004312D">
        <w:rPr>
          <w:rFonts w:asciiTheme="majorHAnsi" w:hAnsiTheme="majorHAnsi"/>
          <w:spacing w:val="1"/>
          <w:position w:val="-1"/>
        </w:rPr>
        <w:t xml:space="preserve"> </w:t>
      </w:r>
      <w:r w:rsidRPr="0004312D">
        <w:rPr>
          <w:rFonts w:asciiTheme="majorHAnsi" w:hAnsiTheme="majorHAnsi"/>
          <w:spacing w:val="3"/>
          <w:position w:val="-1"/>
        </w:rPr>
        <w:t>f</w:t>
      </w:r>
      <w:r w:rsidRPr="0004312D">
        <w:rPr>
          <w:rFonts w:asciiTheme="majorHAnsi" w:hAnsiTheme="majorHAnsi"/>
          <w:spacing w:val="4"/>
          <w:position w:val="-1"/>
        </w:rPr>
        <w:t>l</w:t>
      </w:r>
      <w:r w:rsidRPr="0004312D">
        <w:rPr>
          <w:rFonts w:asciiTheme="majorHAnsi" w:hAnsiTheme="majorHAnsi"/>
          <w:spacing w:val="3"/>
          <w:position w:val="-1"/>
        </w:rPr>
        <w:t>u</w:t>
      </w:r>
      <w:r w:rsidRPr="0004312D">
        <w:rPr>
          <w:rFonts w:asciiTheme="majorHAnsi" w:hAnsiTheme="majorHAnsi"/>
          <w:spacing w:val="4"/>
          <w:position w:val="-1"/>
        </w:rPr>
        <w:t>i</w:t>
      </w:r>
      <w:r w:rsidRPr="0004312D">
        <w:rPr>
          <w:rFonts w:asciiTheme="majorHAnsi" w:hAnsiTheme="majorHAnsi"/>
          <w:spacing w:val="6"/>
          <w:position w:val="-1"/>
        </w:rPr>
        <w:t>d</w:t>
      </w:r>
      <w:r w:rsidRPr="0004312D">
        <w:rPr>
          <w:rFonts w:asciiTheme="majorHAnsi" w:hAnsiTheme="majorHAnsi"/>
          <w:position w:val="-1"/>
        </w:rPr>
        <w:t>s</w:t>
      </w:r>
      <w:r w:rsidRPr="0004312D">
        <w:rPr>
          <w:rFonts w:asciiTheme="majorHAnsi" w:hAnsiTheme="majorHAnsi"/>
          <w:spacing w:val="4"/>
          <w:position w:val="-1"/>
        </w:rPr>
        <w:t xml:space="preserve"> </w:t>
      </w:r>
      <w:r w:rsidRPr="0004312D">
        <w:rPr>
          <w:rFonts w:asciiTheme="majorHAnsi" w:hAnsiTheme="majorHAnsi"/>
          <w:spacing w:val="5"/>
          <w:position w:val="-1"/>
        </w:rPr>
        <w:t>a</w:t>
      </w:r>
      <w:r w:rsidRPr="0004312D">
        <w:rPr>
          <w:rFonts w:asciiTheme="majorHAnsi" w:hAnsiTheme="majorHAnsi"/>
          <w:spacing w:val="3"/>
          <w:position w:val="-1"/>
        </w:rPr>
        <w:t>n</w:t>
      </w:r>
      <w:r w:rsidRPr="0004312D">
        <w:rPr>
          <w:rFonts w:asciiTheme="majorHAnsi" w:hAnsiTheme="majorHAnsi"/>
          <w:position w:val="-1"/>
        </w:rPr>
        <w:t>d</w:t>
      </w:r>
      <w:r w:rsidRPr="0004312D">
        <w:rPr>
          <w:rFonts w:asciiTheme="majorHAnsi" w:hAnsiTheme="majorHAnsi"/>
          <w:spacing w:val="5"/>
          <w:position w:val="-1"/>
        </w:rPr>
        <w:t xml:space="preserve"> </w:t>
      </w:r>
      <w:r w:rsidRPr="0004312D">
        <w:rPr>
          <w:rFonts w:asciiTheme="majorHAnsi" w:hAnsiTheme="majorHAnsi"/>
          <w:spacing w:val="6"/>
          <w:position w:val="-1"/>
        </w:rPr>
        <w:t>b</w:t>
      </w:r>
      <w:r w:rsidRPr="0004312D">
        <w:rPr>
          <w:rFonts w:asciiTheme="majorHAnsi" w:hAnsiTheme="majorHAnsi"/>
          <w:spacing w:val="2"/>
          <w:position w:val="-1"/>
        </w:rPr>
        <w:t>l</w:t>
      </w:r>
      <w:r w:rsidRPr="0004312D">
        <w:rPr>
          <w:rFonts w:asciiTheme="majorHAnsi" w:hAnsiTheme="majorHAnsi"/>
          <w:spacing w:val="3"/>
          <w:position w:val="-1"/>
        </w:rPr>
        <w:t>o</w:t>
      </w:r>
      <w:r w:rsidRPr="0004312D">
        <w:rPr>
          <w:rFonts w:asciiTheme="majorHAnsi" w:hAnsiTheme="majorHAnsi"/>
          <w:spacing w:val="6"/>
          <w:position w:val="-1"/>
        </w:rPr>
        <w:t>o</w:t>
      </w:r>
      <w:r w:rsidRPr="0004312D">
        <w:rPr>
          <w:rFonts w:asciiTheme="majorHAnsi" w:hAnsiTheme="majorHAnsi"/>
          <w:spacing w:val="3"/>
          <w:position w:val="-1"/>
        </w:rPr>
        <w:t>d</w:t>
      </w:r>
      <w:r w:rsidRPr="0004312D">
        <w:rPr>
          <w:rFonts w:asciiTheme="majorHAnsi" w:hAnsiTheme="majorHAnsi"/>
          <w:position w:val="-1"/>
        </w:rPr>
        <w:t>.</w:t>
      </w:r>
    </w:p>
    <w:p w14:paraId="5C0F9666" w14:textId="77777777" w:rsidR="00B64715" w:rsidRPr="0004312D" w:rsidRDefault="0004312D">
      <w:pPr>
        <w:spacing w:before="75" w:line="460" w:lineRule="atLeast"/>
        <w:ind w:right="4069"/>
        <w:rPr>
          <w:rFonts w:asciiTheme="majorHAnsi" w:hAnsiTheme="majorHAnsi"/>
        </w:rPr>
      </w:pPr>
      <w:r w:rsidRPr="0004312D">
        <w:rPr>
          <w:rFonts w:asciiTheme="majorHAnsi" w:hAnsiTheme="majorHAnsi"/>
          <w:b/>
          <w:bCs/>
          <w:spacing w:val="2"/>
        </w:rPr>
        <w:t>S</w:t>
      </w:r>
      <w:r w:rsidRPr="0004312D">
        <w:rPr>
          <w:rFonts w:asciiTheme="majorHAnsi" w:hAnsiTheme="majorHAnsi"/>
          <w:b/>
          <w:bCs/>
          <w:spacing w:val="3"/>
        </w:rPr>
        <w:t>E</w:t>
      </w:r>
      <w:r w:rsidRPr="0004312D">
        <w:rPr>
          <w:rFonts w:asciiTheme="majorHAnsi" w:hAnsiTheme="majorHAnsi"/>
          <w:b/>
          <w:bCs/>
        </w:rPr>
        <w:t>L</w:t>
      </w:r>
      <w:r w:rsidRPr="0004312D">
        <w:rPr>
          <w:rFonts w:asciiTheme="majorHAnsi" w:hAnsiTheme="majorHAnsi"/>
          <w:b/>
          <w:bCs/>
          <w:spacing w:val="3"/>
        </w:rPr>
        <w:t>E</w:t>
      </w:r>
      <w:r w:rsidRPr="0004312D">
        <w:rPr>
          <w:rFonts w:asciiTheme="majorHAnsi" w:hAnsiTheme="majorHAnsi"/>
          <w:b/>
          <w:bCs/>
          <w:spacing w:val="1"/>
        </w:rPr>
        <w:t>C</w:t>
      </w:r>
      <w:r w:rsidRPr="0004312D">
        <w:rPr>
          <w:rFonts w:asciiTheme="majorHAnsi" w:hAnsiTheme="majorHAnsi"/>
          <w:b/>
          <w:bCs/>
          <w:spacing w:val="5"/>
        </w:rPr>
        <w:t>T</w:t>
      </w:r>
      <w:r w:rsidRPr="0004312D">
        <w:rPr>
          <w:rFonts w:asciiTheme="majorHAnsi" w:hAnsiTheme="majorHAnsi"/>
          <w:b/>
          <w:bCs/>
          <w:spacing w:val="3"/>
        </w:rPr>
        <w:t>E</w:t>
      </w:r>
      <w:r w:rsidRPr="0004312D">
        <w:rPr>
          <w:rFonts w:asciiTheme="majorHAnsi" w:hAnsiTheme="majorHAnsi"/>
          <w:b/>
          <w:bCs/>
        </w:rPr>
        <w:t>D</w:t>
      </w:r>
      <w:r w:rsidRPr="0004312D">
        <w:rPr>
          <w:rFonts w:asciiTheme="majorHAnsi" w:hAnsiTheme="majorHAnsi"/>
          <w:b/>
          <w:bCs/>
          <w:spacing w:val="-16"/>
        </w:rPr>
        <w:t xml:space="preserve"> </w:t>
      </w:r>
      <w:r w:rsidRPr="0004312D">
        <w:rPr>
          <w:rFonts w:asciiTheme="majorHAnsi" w:hAnsiTheme="majorHAnsi"/>
          <w:b/>
          <w:bCs/>
        </w:rPr>
        <w:t>A</w:t>
      </w:r>
      <w:r w:rsidRPr="0004312D">
        <w:rPr>
          <w:rFonts w:asciiTheme="majorHAnsi" w:hAnsiTheme="majorHAnsi"/>
          <w:b/>
          <w:bCs/>
          <w:spacing w:val="2"/>
        </w:rPr>
        <w:t>CH</w:t>
      </w:r>
      <w:r w:rsidRPr="0004312D">
        <w:rPr>
          <w:rFonts w:asciiTheme="majorHAnsi" w:hAnsiTheme="majorHAnsi"/>
          <w:b/>
          <w:bCs/>
          <w:spacing w:val="3"/>
        </w:rPr>
        <w:t>I</w:t>
      </w:r>
      <w:r w:rsidRPr="0004312D">
        <w:rPr>
          <w:rFonts w:asciiTheme="majorHAnsi" w:hAnsiTheme="majorHAnsi"/>
          <w:b/>
          <w:bCs/>
          <w:spacing w:val="2"/>
        </w:rPr>
        <w:t>V</w:t>
      </w:r>
      <w:r w:rsidRPr="0004312D">
        <w:rPr>
          <w:rFonts w:asciiTheme="majorHAnsi" w:hAnsiTheme="majorHAnsi"/>
          <w:b/>
          <w:bCs/>
          <w:spacing w:val="3"/>
        </w:rPr>
        <w:t>IE</w:t>
      </w:r>
      <w:r w:rsidRPr="0004312D">
        <w:rPr>
          <w:rFonts w:asciiTheme="majorHAnsi" w:hAnsiTheme="majorHAnsi"/>
          <w:b/>
          <w:bCs/>
          <w:spacing w:val="2"/>
        </w:rPr>
        <w:t>V</w:t>
      </w:r>
      <w:r w:rsidRPr="0004312D">
        <w:rPr>
          <w:rFonts w:asciiTheme="majorHAnsi" w:hAnsiTheme="majorHAnsi"/>
          <w:b/>
          <w:bCs/>
          <w:spacing w:val="3"/>
        </w:rPr>
        <w:t>E</w:t>
      </w:r>
      <w:r w:rsidRPr="0004312D">
        <w:rPr>
          <w:rFonts w:asciiTheme="majorHAnsi" w:hAnsiTheme="majorHAnsi"/>
          <w:b/>
          <w:bCs/>
        </w:rPr>
        <w:t>M</w:t>
      </w:r>
      <w:r w:rsidRPr="0004312D">
        <w:rPr>
          <w:rFonts w:asciiTheme="majorHAnsi" w:hAnsiTheme="majorHAnsi"/>
          <w:b/>
          <w:bCs/>
          <w:spacing w:val="3"/>
        </w:rPr>
        <w:t>E</w:t>
      </w:r>
      <w:r w:rsidRPr="0004312D">
        <w:rPr>
          <w:rFonts w:asciiTheme="majorHAnsi" w:hAnsiTheme="majorHAnsi"/>
          <w:b/>
          <w:bCs/>
          <w:spacing w:val="2"/>
        </w:rPr>
        <w:t>N</w:t>
      </w:r>
      <w:r w:rsidRPr="0004312D">
        <w:rPr>
          <w:rFonts w:asciiTheme="majorHAnsi" w:hAnsiTheme="majorHAnsi"/>
          <w:b/>
          <w:bCs/>
          <w:spacing w:val="5"/>
        </w:rPr>
        <w:t>T</w:t>
      </w:r>
      <w:r w:rsidRPr="0004312D">
        <w:rPr>
          <w:rFonts w:asciiTheme="majorHAnsi" w:hAnsiTheme="majorHAnsi"/>
          <w:b/>
          <w:bCs/>
        </w:rPr>
        <w:t>S</w:t>
      </w:r>
      <w:r w:rsidRPr="0004312D">
        <w:rPr>
          <w:rFonts w:asciiTheme="majorHAnsi" w:hAnsiTheme="majorHAnsi"/>
        </w:rPr>
        <w:t xml:space="preserve"> </w:t>
      </w:r>
      <w:r w:rsidRPr="0004312D">
        <w:rPr>
          <w:rFonts w:asciiTheme="majorHAnsi" w:hAnsiTheme="majorHAnsi"/>
          <w:spacing w:val="1"/>
        </w:rPr>
        <w:t>C</w:t>
      </w:r>
      <w:r w:rsidRPr="0004312D">
        <w:rPr>
          <w:rFonts w:asciiTheme="majorHAnsi" w:hAnsiTheme="majorHAnsi"/>
          <w:spacing w:val="3"/>
        </w:rPr>
        <w:t>er</w:t>
      </w:r>
      <w:r w:rsidRPr="0004312D">
        <w:rPr>
          <w:rFonts w:asciiTheme="majorHAnsi" w:hAnsiTheme="majorHAnsi"/>
          <w:spacing w:val="2"/>
        </w:rPr>
        <w:t>ti</w:t>
      </w:r>
      <w:r w:rsidRPr="0004312D">
        <w:rPr>
          <w:rFonts w:asciiTheme="majorHAnsi" w:hAnsiTheme="majorHAnsi"/>
          <w:spacing w:val="1"/>
        </w:rPr>
        <w:t>f</w:t>
      </w:r>
      <w:r w:rsidRPr="0004312D">
        <w:rPr>
          <w:rFonts w:asciiTheme="majorHAnsi" w:hAnsiTheme="majorHAnsi"/>
          <w:spacing w:val="2"/>
        </w:rPr>
        <w:t>i</w:t>
      </w:r>
      <w:r w:rsidRPr="0004312D">
        <w:rPr>
          <w:rFonts w:asciiTheme="majorHAnsi" w:hAnsiTheme="majorHAnsi"/>
          <w:spacing w:val="3"/>
        </w:rPr>
        <w:t>e</w:t>
      </w:r>
      <w:r w:rsidRPr="0004312D">
        <w:rPr>
          <w:rFonts w:asciiTheme="majorHAnsi" w:hAnsiTheme="majorHAnsi"/>
        </w:rPr>
        <w:t>d</w:t>
      </w:r>
      <w:r w:rsidRPr="0004312D">
        <w:rPr>
          <w:rFonts w:asciiTheme="majorHAnsi" w:hAnsiTheme="majorHAnsi"/>
          <w:spacing w:val="-1"/>
        </w:rPr>
        <w:t xml:space="preserve"> </w:t>
      </w:r>
      <w:r w:rsidRPr="0004312D">
        <w:rPr>
          <w:rFonts w:asciiTheme="majorHAnsi" w:hAnsiTheme="majorHAnsi"/>
          <w:spacing w:val="2"/>
        </w:rPr>
        <w:t>D</w:t>
      </w:r>
      <w:r w:rsidRPr="0004312D">
        <w:rPr>
          <w:rFonts w:asciiTheme="majorHAnsi" w:hAnsiTheme="majorHAnsi"/>
          <w:spacing w:val="3"/>
        </w:rPr>
        <w:t>e</w:t>
      </w:r>
      <w:r w:rsidRPr="0004312D">
        <w:rPr>
          <w:rFonts w:asciiTheme="majorHAnsi" w:hAnsiTheme="majorHAnsi"/>
          <w:spacing w:val="1"/>
        </w:rPr>
        <w:t>n</w:t>
      </w:r>
      <w:r w:rsidRPr="0004312D">
        <w:rPr>
          <w:rFonts w:asciiTheme="majorHAnsi" w:hAnsiTheme="majorHAnsi"/>
          <w:spacing w:val="2"/>
        </w:rPr>
        <w:t>t</w:t>
      </w:r>
      <w:r w:rsidRPr="0004312D">
        <w:rPr>
          <w:rFonts w:asciiTheme="majorHAnsi" w:hAnsiTheme="majorHAnsi"/>
          <w:spacing w:val="3"/>
        </w:rPr>
        <w:t>a</w:t>
      </w:r>
      <w:r w:rsidRPr="0004312D">
        <w:rPr>
          <w:rFonts w:asciiTheme="majorHAnsi" w:hAnsiTheme="majorHAnsi"/>
        </w:rPr>
        <w:t>l A</w:t>
      </w:r>
      <w:r w:rsidRPr="0004312D">
        <w:rPr>
          <w:rFonts w:asciiTheme="majorHAnsi" w:hAnsiTheme="majorHAnsi"/>
          <w:spacing w:val="2"/>
        </w:rPr>
        <w:t>ssist</w:t>
      </w:r>
      <w:r w:rsidRPr="0004312D">
        <w:rPr>
          <w:rFonts w:asciiTheme="majorHAnsi" w:hAnsiTheme="majorHAnsi"/>
          <w:spacing w:val="3"/>
        </w:rPr>
        <w:t>a</w:t>
      </w:r>
      <w:r w:rsidRPr="0004312D">
        <w:rPr>
          <w:rFonts w:asciiTheme="majorHAnsi" w:hAnsiTheme="majorHAnsi"/>
          <w:spacing w:val="1"/>
        </w:rPr>
        <w:t>n</w:t>
      </w:r>
      <w:r w:rsidRPr="0004312D">
        <w:rPr>
          <w:rFonts w:asciiTheme="majorHAnsi" w:hAnsiTheme="majorHAnsi"/>
        </w:rPr>
        <w:t>t</w:t>
      </w:r>
      <w:r w:rsidRPr="0004312D">
        <w:rPr>
          <w:rFonts w:asciiTheme="majorHAnsi" w:hAnsiTheme="majorHAnsi"/>
          <w:spacing w:val="-2"/>
        </w:rPr>
        <w:t xml:space="preserve"> </w:t>
      </w:r>
      <w:r w:rsidRPr="0004312D">
        <w:rPr>
          <w:rFonts w:asciiTheme="majorHAnsi" w:hAnsiTheme="majorHAnsi"/>
          <w:spacing w:val="1"/>
        </w:rPr>
        <w:t>C</w:t>
      </w:r>
      <w:r w:rsidRPr="0004312D">
        <w:rPr>
          <w:rFonts w:asciiTheme="majorHAnsi" w:hAnsiTheme="majorHAnsi"/>
          <w:spacing w:val="5"/>
        </w:rPr>
        <w:t>e</w:t>
      </w:r>
      <w:r w:rsidRPr="0004312D">
        <w:rPr>
          <w:rFonts w:asciiTheme="majorHAnsi" w:hAnsiTheme="majorHAnsi"/>
          <w:spacing w:val="3"/>
        </w:rPr>
        <w:t>r</w:t>
      </w:r>
      <w:r w:rsidRPr="0004312D">
        <w:rPr>
          <w:rFonts w:asciiTheme="majorHAnsi" w:hAnsiTheme="majorHAnsi"/>
          <w:spacing w:val="2"/>
        </w:rPr>
        <w:t>ti</w:t>
      </w:r>
      <w:r w:rsidRPr="0004312D">
        <w:rPr>
          <w:rFonts w:asciiTheme="majorHAnsi" w:hAnsiTheme="majorHAnsi"/>
          <w:spacing w:val="1"/>
        </w:rPr>
        <w:t>f</w:t>
      </w:r>
      <w:r w:rsidRPr="0004312D">
        <w:rPr>
          <w:rFonts w:asciiTheme="majorHAnsi" w:hAnsiTheme="majorHAnsi"/>
          <w:spacing w:val="2"/>
        </w:rPr>
        <w:t>i</w:t>
      </w:r>
      <w:r w:rsidRPr="0004312D">
        <w:rPr>
          <w:rFonts w:asciiTheme="majorHAnsi" w:hAnsiTheme="majorHAnsi"/>
          <w:spacing w:val="3"/>
        </w:rPr>
        <w:t>ca</w:t>
      </w:r>
      <w:r w:rsidRPr="0004312D">
        <w:rPr>
          <w:rFonts w:asciiTheme="majorHAnsi" w:hAnsiTheme="majorHAnsi"/>
          <w:spacing w:val="2"/>
        </w:rPr>
        <w:t>t</w:t>
      </w:r>
      <w:r w:rsidRPr="0004312D">
        <w:rPr>
          <w:rFonts w:asciiTheme="majorHAnsi" w:hAnsiTheme="majorHAnsi"/>
        </w:rPr>
        <w:t>e</w:t>
      </w:r>
    </w:p>
    <w:p w14:paraId="5D09A17E" w14:textId="77777777" w:rsidR="00B64715" w:rsidRPr="0004312D" w:rsidRDefault="0004312D">
      <w:pPr>
        <w:rPr>
          <w:rFonts w:asciiTheme="majorHAnsi" w:hAnsiTheme="majorHAnsi"/>
        </w:rPr>
      </w:pPr>
      <w:r w:rsidRPr="0004312D">
        <w:rPr>
          <w:rFonts w:asciiTheme="majorHAnsi" w:hAnsiTheme="majorHAnsi"/>
        </w:rPr>
        <w:t>A</w:t>
      </w:r>
      <w:r w:rsidRPr="0004312D">
        <w:rPr>
          <w:rFonts w:asciiTheme="majorHAnsi" w:hAnsiTheme="majorHAnsi"/>
          <w:spacing w:val="4"/>
        </w:rPr>
        <w:t>d</w:t>
      </w:r>
      <w:r w:rsidRPr="0004312D">
        <w:rPr>
          <w:rFonts w:asciiTheme="majorHAnsi" w:hAnsiTheme="majorHAnsi"/>
          <w:spacing w:val="1"/>
        </w:rPr>
        <w:t>v</w:t>
      </w:r>
      <w:r w:rsidRPr="0004312D">
        <w:rPr>
          <w:rFonts w:asciiTheme="majorHAnsi" w:hAnsiTheme="majorHAnsi"/>
          <w:spacing w:val="3"/>
        </w:rPr>
        <w:t>a</w:t>
      </w:r>
      <w:r w:rsidRPr="0004312D">
        <w:rPr>
          <w:rFonts w:asciiTheme="majorHAnsi" w:hAnsiTheme="majorHAnsi"/>
          <w:spacing w:val="1"/>
        </w:rPr>
        <w:t>n</w:t>
      </w:r>
      <w:r w:rsidRPr="0004312D">
        <w:rPr>
          <w:rFonts w:asciiTheme="majorHAnsi" w:hAnsiTheme="majorHAnsi"/>
          <w:spacing w:val="3"/>
        </w:rPr>
        <w:t>ce</w:t>
      </w:r>
      <w:r w:rsidRPr="0004312D">
        <w:rPr>
          <w:rFonts w:asciiTheme="majorHAnsi" w:hAnsiTheme="majorHAnsi"/>
        </w:rPr>
        <w:t>d</w:t>
      </w:r>
      <w:r w:rsidRPr="0004312D">
        <w:rPr>
          <w:rFonts w:asciiTheme="majorHAnsi" w:hAnsiTheme="majorHAnsi"/>
          <w:spacing w:val="-2"/>
        </w:rPr>
        <w:t xml:space="preserve"> </w:t>
      </w:r>
      <w:r w:rsidRPr="0004312D">
        <w:rPr>
          <w:rFonts w:asciiTheme="majorHAnsi" w:hAnsiTheme="majorHAnsi"/>
          <w:spacing w:val="2"/>
        </w:rPr>
        <w:t>Fi</w:t>
      </w:r>
      <w:r w:rsidRPr="0004312D">
        <w:rPr>
          <w:rFonts w:asciiTheme="majorHAnsi" w:hAnsiTheme="majorHAnsi"/>
          <w:spacing w:val="3"/>
        </w:rPr>
        <w:t>r</w:t>
      </w:r>
      <w:r w:rsidRPr="0004312D">
        <w:rPr>
          <w:rFonts w:asciiTheme="majorHAnsi" w:hAnsiTheme="majorHAnsi"/>
          <w:spacing w:val="2"/>
        </w:rPr>
        <w:t>s</w:t>
      </w:r>
      <w:r w:rsidRPr="0004312D">
        <w:rPr>
          <w:rFonts w:asciiTheme="majorHAnsi" w:hAnsiTheme="majorHAnsi"/>
        </w:rPr>
        <w:t>t</w:t>
      </w:r>
      <w:r w:rsidRPr="0004312D">
        <w:rPr>
          <w:rFonts w:asciiTheme="majorHAnsi" w:hAnsiTheme="majorHAnsi"/>
          <w:spacing w:val="1"/>
        </w:rPr>
        <w:t xml:space="preserve"> </w:t>
      </w:r>
      <w:r w:rsidRPr="0004312D">
        <w:rPr>
          <w:rFonts w:asciiTheme="majorHAnsi" w:hAnsiTheme="majorHAnsi"/>
        </w:rPr>
        <w:t>A</w:t>
      </w:r>
      <w:r w:rsidRPr="0004312D">
        <w:rPr>
          <w:rFonts w:asciiTheme="majorHAnsi" w:hAnsiTheme="majorHAnsi"/>
          <w:spacing w:val="2"/>
        </w:rPr>
        <w:t>i</w:t>
      </w:r>
      <w:r w:rsidRPr="0004312D">
        <w:rPr>
          <w:rFonts w:asciiTheme="majorHAnsi" w:hAnsiTheme="majorHAnsi"/>
        </w:rPr>
        <w:t>d</w:t>
      </w:r>
      <w:r w:rsidRPr="0004312D">
        <w:rPr>
          <w:rFonts w:asciiTheme="majorHAnsi" w:hAnsiTheme="majorHAnsi"/>
          <w:spacing w:val="3"/>
        </w:rPr>
        <w:t xml:space="preserve"> </w:t>
      </w:r>
      <w:r w:rsidRPr="0004312D">
        <w:rPr>
          <w:rFonts w:asciiTheme="majorHAnsi" w:hAnsiTheme="majorHAnsi"/>
          <w:spacing w:val="1"/>
        </w:rPr>
        <w:t>C</w:t>
      </w:r>
      <w:r w:rsidRPr="0004312D">
        <w:rPr>
          <w:rFonts w:asciiTheme="majorHAnsi" w:hAnsiTheme="majorHAnsi"/>
          <w:spacing w:val="3"/>
        </w:rPr>
        <w:t>er</w:t>
      </w:r>
      <w:r w:rsidRPr="0004312D">
        <w:rPr>
          <w:rFonts w:asciiTheme="majorHAnsi" w:hAnsiTheme="majorHAnsi"/>
          <w:spacing w:val="2"/>
        </w:rPr>
        <w:t>ti</w:t>
      </w:r>
      <w:r w:rsidRPr="0004312D">
        <w:rPr>
          <w:rFonts w:asciiTheme="majorHAnsi" w:hAnsiTheme="majorHAnsi"/>
          <w:spacing w:val="1"/>
        </w:rPr>
        <w:t>f</w:t>
      </w:r>
      <w:r w:rsidRPr="0004312D">
        <w:rPr>
          <w:rFonts w:asciiTheme="majorHAnsi" w:hAnsiTheme="majorHAnsi"/>
          <w:spacing w:val="2"/>
        </w:rPr>
        <w:t>i</w:t>
      </w:r>
      <w:r w:rsidRPr="0004312D">
        <w:rPr>
          <w:rFonts w:asciiTheme="majorHAnsi" w:hAnsiTheme="majorHAnsi"/>
          <w:spacing w:val="3"/>
        </w:rPr>
        <w:t>ca</w:t>
      </w:r>
      <w:r w:rsidRPr="0004312D">
        <w:rPr>
          <w:rFonts w:asciiTheme="majorHAnsi" w:hAnsiTheme="majorHAnsi"/>
          <w:spacing w:val="2"/>
        </w:rPr>
        <w:t>t</w:t>
      </w:r>
      <w:r w:rsidRPr="0004312D">
        <w:rPr>
          <w:rFonts w:asciiTheme="majorHAnsi" w:hAnsiTheme="majorHAnsi"/>
        </w:rPr>
        <w:t>e</w:t>
      </w:r>
    </w:p>
    <w:p w14:paraId="558541D4" w14:textId="77777777" w:rsidR="00B64715" w:rsidRPr="0004312D" w:rsidRDefault="0004312D">
      <w:pPr>
        <w:rPr>
          <w:rFonts w:asciiTheme="majorHAnsi" w:hAnsiTheme="majorHAnsi"/>
        </w:rPr>
      </w:pPr>
      <w:r w:rsidRPr="0004312D">
        <w:rPr>
          <w:rFonts w:asciiTheme="majorHAnsi" w:hAnsiTheme="majorHAnsi"/>
          <w:spacing w:val="1"/>
        </w:rPr>
        <w:t>C</w:t>
      </w:r>
      <w:r w:rsidRPr="0004312D">
        <w:rPr>
          <w:rFonts w:asciiTheme="majorHAnsi" w:hAnsiTheme="majorHAnsi"/>
          <w:spacing w:val="4"/>
        </w:rPr>
        <w:t>P</w:t>
      </w:r>
      <w:r w:rsidRPr="0004312D">
        <w:rPr>
          <w:rFonts w:asciiTheme="majorHAnsi" w:hAnsiTheme="majorHAnsi"/>
        </w:rPr>
        <w:t xml:space="preserve">R </w:t>
      </w:r>
      <w:r w:rsidRPr="0004312D">
        <w:rPr>
          <w:rFonts w:asciiTheme="majorHAnsi" w:hAnsiTheme="majorHAnsi"/>
          <w:spacing w:val="1"/>
        </w:rPr>
        <w:t>C</w:t>
      </w:r>
      <w:r w:rsidRPr="0004312D">
        <w:rPr>
          <w:rFonts w:asciiTheme="majorHAnsi" w:hAnsiTheme="majorHAnsi"/>
          <w:spacing w:val="3"/>
        </w:rPr>
        <w:t>er</w:t>
      </w:r>
      <w:r w:rsidRPr="0004312D">
        <w:rPr>
          <w:rFonts w:asciiTheme="majorHAnsi" w:hAnsiTheme="majorHAnsi"/>
          <w:spacing w:val="2"/>
        </w:rPr>
        <w:t>ti</w:t>
      </w:r>
      <w:r w:rsidRPr="0004312D">
        <w:rPr>
          <w:rFonts w:asciiTheme="majorHAnsi" w:hAnsiTheme="majorHAnsi"/>
          <w:spacing w:val="1"/>
        </w:rPr>
        <w:t>f</w:t>
      </w:r>
      <w:r w:rsidRPr="0004312D">
        <w:rPr>
          <w:rFonts w:asciiTheme="majorHAnsi" w:hAnsiTheme="majorHAnsi"/>
          <w:spacing w:val="2"/>
        </w:rPr>
        <w:t>i</w:t>
      </w:r>
      <w:r w:rsidRPr="0004312D">
        <w:rPr>
          <w:rFonts w:asciiTheme="majorHAnsi" w:hAnsiTheme="majorHAnsi"/>
          <w:spacing w:val="3"/>
        </w:rPr>
        <w:t>ca</w:t>
      </w:r>
      <w:r w:rsidRPr="0004312D">
        <w:rPr>
          <w:rFonts w:asciiTheme="majorHAnsi" w:hAnsiTheme="majorHAnsi"/>
          <w:spacing w:val="2"/>
        </w:rPr>
        <w:t>ti</w:t>
      </w:r>
      <w:r w:rsidRPr="0004312D">
        <w:rPr>
          <w:rFonts w:asciiTheme="majorHAnsi" w:hAnsiTheme="majorHAnsi"/>
          <w:spacing w:val="3"/>
        </w:rPr>
        <w:t>o</w:t>
      </w:r>
      <w:r w:rsidRPr="0004312D">
        <w:rPr>
          <w:rFonts w:asciiTheme="majorHAnsi" w:hAnsiTheme="majorHAnsi"/>
        </w:rPr>
        <w:t>n</w:t>
      </w:r>
    </w:p>
    <w:p w14:paraId="743B40CC" w14:textId="77777777" w:rsidR="00B64715" w:rsidRPr="0004312D" w:rsidRDefault="00B64715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2031C9B2" w14:textId="77777777" w:rsidR="00B64715" w:rsidRPr="0004312D" w:rsidRDefault="0004312D">
      <w:pPr>
        <w:rPr>
          <w:rFonts w:asciiTheme="majorHAnsi" w:hAnsiTheme="majorHAnsi"/>
        </w:rPr>
      </w:pPr>
      <w:r w:rsidRPr="0004312D">
        <w:rPr>
          <w:rFonts w:asciiTheme="majorHAnsi" w:hAnsiTheme="majorHAnsi"/>
          <w:spacing w:val="12"/>
        </w:rPr>
        <w:t>HO</w:t>
      </w:r>
      <w:r w:rsidRPr="0004312D">
        <w:rPr>
          <w:rFonts w:asciiTheme="majorHAnsi" w:hAnsiTheme="majorHAnsi"/>
          <w:spacing w:val="11"/>
        </w:rPr>
        <w:t>BB</w:t>
      </w:r>
      <w:r w:rsidRPr="0004312D">
        <w:rPr>
          <w:rFonts w:asciiTheme="majorHAnsi" w:hAnsiTheme="majorHAnsi"/>
          <w:spacing w:val="13"/>
        </w:rPr>
        <w:t>IE</w:t>
      </w:r>
      <w:r w:rsidRPr="0004312D">
        <w:rPr>
          <w:rFonts w:asciiTheme="majorHAnsi" w:hAnsiTheme="majorHAnsi"/>
        </w:rPr>
        <w:t>S</w:t>
      </w:r>
      <w:r w:rsidRPr="0004312D">
        <w:rPr>
          <w:rFonts w:asciiTheme="majorHAnsi" w:hAnsiTheme="majorHAnsi"/>
          <w:spacing w:val="12"/>
        </w:rPr>
        <w:t xml:space="preserve"> </w:t>
      </w:r>
      <w:r w:rsidRPr="0004312D">
        <w:rPr>
          <w:rFonts w:asciiTheme="majorHAnsi" w:hAnsiTheme="majorHAnsi"/>
        </w:rPr>
        <w:t>&amp;</w:t>
      </w:r>
      <w:r w:rsidRPr="0004312D">
        <w:rPr>
          <w:rFonts w:asciiTheme="majorHAnsi" w:hAnsiTheme="majorHAnsi"/>
          <w:spacing w:val="18"/>
        </w:rPr>
        <w:t xml:space="preserve"> </w:t>
      </w:r>
      <w:r w:rsidRPr="0004312D">
        <w:rPr>
          <w:rFonts w:asciiTheme="majorHAnsi" w:hAnsiTheme="majorHAnsi"/>
          <w:spacing w:val="13"/>
        </w:rPr>
        <w:t>I</w:t>
      </w:r>
      <w:r w:rsidRPr="0004312D">
        <w:rPr>
          <w:rFonts w:asciiTheme="majorHAnsi" w:hAnsiTheme="majorHAnsi"/>
          <w:spacing w:val="10"/>
        </w:rPr>
        <w:t>N</w:t>
      </w:r>
      <w:r w:rsidRPr="0004312D">
        <w:rPr>
          <w:rFonts w:asciiTheme="majorHAnsi" w:hAnsiTheme="majorHAnsi"/>
          <w:spacing w:val="13"/>
        </w:rPr>
        <w:t>TE</w:t>
      </w:r>
      <w:r w:rsidRPr="0004312D">
        <w:rPr>
          <w:rFonts w:asciiTheme="majorHAnsi" w:hAnsiTheme="majorHAnsi"/>
          <w:spacing w:val="11"/>
        </w:rPr>
        <w:t>R</w:t>
      </w:r>
      <w:r w:rsidRPr="0004312D">
        <w:rPr>
          <w:rFonts w:asciiTheme="majorHAnsi" w:hAnsiTheme="majorHAnsi"/>
          <w:spacing w:val="13"/>
        </w:rPr>
        <w:t>E</w:t>
      </w:r>
      <w:r w:rsidRPr="0004312D">
        <w:rPr>
          <w:rFonts w:asciiTheme="majorHAnsi" w:hAnsiTheme="majorHAnsi"/>
          <w:spacing w:val="9"/>
        </w:rPr>
        <w:t>S</w:t>
      </w:r>
      <w:r w:rsidRPr="0004312D">
        <w:rPr>
          <w:rFonts w:asciiTheme="majorHAnsi" w:hAnsiTheme="majorHAnsi"/>
          <w:spacing w:val="13"/>
        </w:rPr>
        <w:t>T</w:t>
      </w:r>
      <w:r w:rsidRPr="0004312D">
        <w:rPr>
          <w:rFonts w:asciiTheme="majorHAnsi" w:hAnsiTheme="majorHAnsi"/>
        </w:rPr>
        <w:t>S</w:t>
      </w:r>
    </w:p>
    <w:p w14:paraId="3113879C" w14:textId="77777777" w:rsidR="00B64715" w:rsidRPr="0004312D" w:rsidRDefault="00B64715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55462C42" w14:textId="77777777" w:rsidR="00B64715" w:rsidRPr="0004312D" w:rsidRDefault="0004312D">
      <w:pPr>
        <w:ind w:right="83"/>
        <w:rPr>
          <w:rFonts w:asciiTheme="majorHAnsi" w:hAnsiTheme="majorHAnsi"/>
        </w:rPr>
      </w:pPr>
      <w:r w:rsidRPr="0004312D">
        <w:rPr>
          <w:rFonts w:asciiTheme="majorHAnsi" w:hAnsiTheme="majorHAnsi"/>
          <w:spacing w:val="2"/>
        </w:rPr>
        <w:t>A</w:t>
      </w:r>
      <w:r w:rsidRPr="0004312D">
        <w:rPr>
          <w:rFonts w:asciiTheme="majorHAnsi" w:hAnsiTheme="majorHAnsi"/>
          <w:spacing w:val="6"/>
        </w:rPr>
        <w:t>d</w:t>
      </w:r>
      <w:r w:rsidRPr="0004312D">
        <w:rPr>
          <w:rFonts w:asciiTheme="majorHAnsi" w:hAnsiTheme="majorHAnsi"/>
          <w:spacing w:val="5"/>
        </w:rPr>
        <w:t>r</w:t>
      </w:r>
      <w:r w:rsidRPr="0004312D">
        <w:rPr>
          <w:rFonts w:asciiTheme="majorHAnsi" w:hAnsiTheme="majorHAnsi"/>
          <w:spacing w:val="4"/>
        </w:rPr>
        <w:t>i</w:t>
      </w:r>
      <w:r w:rsidRPr="0004312D">
        <w:rPr>
          <w:rFonts w:asciiTheme="majorHAnsi" w:hAnsiTheme="majorHAnsi"/>
          <w:spacing w:val="5"/>
        </w:rPr>
        <w:t>a</w:t>
      </w:r>
      <w:r w:rsidRPr="0004312D">
        <w:rPr>
          <w:rFonts w:asciiTheme="majorHAnsi" w:hAnsiTheme="majorHAnsi"/>
        </w:rPr>
        <w:t xml:space="preserve">n </w:t>
      </w:r>
      <w:r w:rsidRPr="0004312D">
        <w:rPr>
          <w:rFonts w:asciiTheme="majorHAnsi" w:hAnsiTheme="majorHAnsi"/>
          <w:spacing w:val="5"/>
        </w:rPr>
        <w:t>re</w:t>
      </w:r>
      <w:r w:rsidRPr="0004312D">
        <w:rPr>
          <w:rFonts w:asciiTheme="majorHAnsi" w:hAnsiTheme="majorHAnsi"/>
          <w:spacing w:val="4"/>
        </w:rPr>
        <w:t>lis</w:t>
      </w:r>
      <w:r w:rsidRPr="0004312D">
        <w:rPr>
          <w:rFonts w:asciiTheme="majorHAnsi" w:hAnsiTheme="majorHAnsi"/>
          <w:spacing w:val="3"/>
        </w:rPr>
        <w:t>h</w:t>
      </w:r>
      <w:r w:rsidRPr="0004312D">
        <w:rPr>
          <w:rFonts w:asciiTheme="majorHAnsi" w:hAnsiTheme="majorHAnsi"/>
          <w:spacing w:val="5"/>
        </w:rPr>
        <w:t>e</w:t>
      </w:r>
      <w:r w:rsidRPr="0004312D">
        <w:rPr>
          <w:rFonts w:asciiTheme="majorHAnsi" w:hAnsiTheme="majorHAnsi"/>
        </w:rPr>
        <w:t>s</w:t>
      </w:r>
      <w:r w:rsidRPr="0004312D">
        <w:rPr>
          <w:rFonts w:asciiTheme="majorHAnsi" w:hAnsiTheme="majorHAnsi"/>
          <w:spacing w:val="1"/>
        </w:rPr>
        <w:t xml:space="preserve"> </w:t>
      </w:r>
      <w:r w:rsidRPr="0004312D">
        <w:rPr>
          <w:rFonts w:asciiTheme="majorHAnsi" w:hAnsiTheme="majorHAnsi"/>
          <w:spacing w:val="5"/>
        </w:rPr>
        <w:t>c</w:t>
      </w:r>
      <w:r w:rsidRPr="0004312D">
        <w:rPr>
          <w:rFonts w:asciiTheme="majorHAnsi" w:hAnsiTheme="majorHAnsi"/>
          <w:spacing w:val="3"/>
        </w:rPr>
        <w:t>h</w:t>
      </w:r>
      <w:r w:rsidRPr="0004312D">
        <w:rPr>
          <w:rFonts w:asciiTheme="majorHAnsi" w:hAnsiTheme="majorHAnsi"/>
          <w:spacing w:val="5"/>
        </w:rPr>
        <w:t>a</w:t>
      </w:r>
      <w:r w:rsidRPr="0004312D">
        <w:rPr>
          <w:rFonts w:asciiTheme="majorHAnsi" w:hAnsiTheme="majorHAnsi"/>
          <w:spacing w:val="4"/>
        </w:rPr>
        <w:t>l</w:t>
      </w:r>
      <w:r w:rsidRPr="0004312D">
        <w:rPr>
          <w:rFonts w:asciiTheme="majorHAnsi" w:hAnsiTheme="majorHAnsi"/>
          <w:spacing w:val="2"/>
        </w:rPr>
        <w:t>l</w:t>
      </w:r>
      <w:r w:rsidRPr="0004312D">
        <w:rPr>
          <w:rFonts w:asciiTheme="majorHAnsi" w:hAnsiTheme="majorHAnsi"/>
          <w:spacing w:val="5"/>
        </w:rPr>
        <w:t>e</w:t>
      </w:r>
      <w:r w:rsidRPr="0004312D">
        <w:rPr>
          <w:rFonts w:asciiTheme="majorHAnsi" w:hAnsiTheme="majorHAnsi"/>
          <w:spacing w:val="3"/>
        </w:rPr>
        <w:t>ng</w:t>
      </w:r>
      <w:r w:rsidRPr="0004312D">
        <w:rPr>
          <w:rFonts w:asciiTheme="majorHAnsi" w:hAnsiTheme="majorHAnsi"/>
          <w:spacing w:val="5"/>
        </w:rPr>
        <w:t>e</w:t>
      </w:r>
      <w:r w:rsidRPr="0004312D">
        <w:rPr>
          <w:rFonts w:asciiTheme="majorHAnsi" w:hAnsiTheme="majorHAnsi"/>
          <w:spacing w:val="9"/>
        </w:rPr>
        <w:t>s</w:t>
      </w:r>
      <w:r w:rsidRPr="0004312D">
        <w:rPr>
          <w:rFonts w:asciiTheme="majorHAnsi" w:hAnsiTheme="majorHAnsi"/>
        </w:rPr>
        <w:t>,</w:t>
      </w:r>
      <w:r w:rsidRPr="0004312D">
        <w:rPr>
          <w:rFonts w:asciiTheme="majorHAnsi" w:hAnsiTheme="majorHAnsi"/>
          <w:spacing w:val="-1"/>
        </w:rPr>
        <w:t xml:space="preserve"> </w:t>
      </w:r>
      <w:r w:rsidRPr="0004312D">
        <w:rPr>
          <w:rFonts w:asciiTheme="majorHAnsi" w:hAnsiTheme="majorHAnsi"/>
          <w:spacing w:val="3"/>
        </w:rPr>
        <w:t>an</w:t>
      </w:r>
      <w:r w:rsidRPr="0004312D">
        <w:rPr>
          <w:rFonts w:asciiTheme="majorHAnsi" w:hAnsiTheme="majorHAnsi"/>
        </w:rPr>
        <w:t>d</w:t>
      </w:r>
      <w:r w:rsidRPr="0004312D">
        <w:rPr>
          <w:rFonts w:asciiTheme="majorHAnsi" w:hAnsiTheme="majorHAnsi"/>
          <w:spacing w:val="8"/>
        </w:rPr>
        <w:t xml:space="preserve"> </w:t>
      </w:r>
      <w:r w:rsidRPr="0004312D">
        <w:rPr>
          <w:rFonts w:asciiTheme="majorHAnsi" w:hAnsiTheme="majorHAnsi"/>
          <w:spacing w:val="4"/>
        </w:rPr>
        <w:t>i</w:t>
      </w:r>
      <w:r w:rsidRPr="0004312D">
        <w:rPr>
          <w:rFonts w:asciiTheme="majorHAnsi" w:hAnsiTheme="majorHAnsi"/>
        </w:rPr>
        <w:t>n</w:t>
      </w:r>
      <w:r w:rsidRPr="0004312D">
        <w:rPr>
          <w:rFonts w:asciiTheme="majorHAnsi" w:hAnsiTheme="majorHAnsi"/>
          <w:spacing w:val="6"/>
        </w:rPr>
        <w:t xml:space="preserve"> </w:t>
      </w:r>
      <w:r w:rsidRPr="0004312D">
        <w:rPr>
          <w:rFonts w:asciiTheme="majorHAnsi" w:hAnsiTheme="majorHAnsi"/>
          <w:spacing w:val="3"/>
        </w:rPr>
        <w:t>h</w:t>
      </w:r>
      <w:r w:rsidRPr="0004312D">
        <w:rPr>
          <w:rFonts w:asciiTheme="majorHAnsi" w:hAnsiTheme="majorHAnsi"/>
          <w:spacing w:val="4"/>
        </w:rPr>
        <w:t>i</w:t>
      </w:r>
      <w:r w:rsidRPr="0004312D">
        <w:rPr>
          <w:rFonts w:asciiTheme="majorHAnsi" w:hAnsiTheme="majorHAnsi"/>
        </w:rPr>
        <w:t>s</w:t>
      </w:r>
      <w:r w:rsidRPr="0004312D">
        <w:rPr>
          <w:rFonts w:asciiTheme="majorHAnsi" w:hAnsiTheme="majorHAnsi"/>
          <w:spacing w:val="7"/>
        </w:rPr>
        <w:t xml:space="preserve"> </w:t>
      </w:r>
      <w:r w:rsidRPr="0004312D">
        <w:rPr>
          <w:rFonts w:asciiTheme="majorHAnsi" w:hAnsiTheme="majorHAnsi"/>
          <w:spacing w:val="2"/>
        </w:rPr>
        <w:t>s</w:t>
      </w:r>
      <w:r w:rsidRPr="0004312D">
        <w:rPr>
          <w:rFonts w:asciiTheme="majorHAnsi" w:hAnsiTheme="majorHAnsi"/>
          <w:spacing w:val="6"/>
        </w:rPr>
        <w:t>p</w:t>
      </w:r>
      <w:r w:rsidRPr="0004312D">
        <w:rPr>
          <w:rFonts w:asciiTheme="majorHAnsi" w:hAnsiTheme="majorHAnsi"/>
          <w:spacing w:val="3"/>
        </w:rPr>
        <w:t>a</w:t>
      </w:r>
      <w:r w:rsidRPr="0004312D">
        <w:rPr>
          <w:rFonts w:asciiTheme="majorHAnsi" w:hAnsiTheme="majorHAnsi"/>
          <w:spacing w:val="5"/>
        </w:rPr>
        <w:t>r</w:t>
      </w:r>
      <w:r w:rsidRPr="0004312D">
        <w:rPr>
          <w:rFonts w:asciiTheme="majorHAnsi" w:hAnsiTheme="majorHAnsi"/>
        </w:rPr>
        <w:t>e</w:t>
      </w:r>
      <w:r w:rsidRPr="0004312D">
        <w:rPr>
          <w:rFonts w:asciiTheme="majorHAnsi" w:hAnsiTheme="majorHAnsi"/>
          <w:spacing w:val="4"/>
        </w:rPr>
        <w:t xml:space="preserve"> ti</w:t>
      </w:r>
      <w:r w:rsidRPr="0004312D">
        <w:rPr>
          <w:rFonts w:asciiTheme="majorHAnsi" w:hAnsiTheme="majorHAnsi"/>
          <w:spacing w:val="1"/>
        </w:rPr>
        <w:t>m</w:t>
      </w:r>
      <w:r w:rsidRPr="0004312D">
        <w:rPr>
          <w:rFonts w:asciiTheme="majorHAnsi" w:hAnsiTheme="majorHAnsi"/>
        </w:rPr>
        <w:t>e</w:t>
      </w:r>
      <w:r w:rsidRPr="0004312D">
        <w:rPr>
          <w:rFonts w:asciiTheme="majorHAnsi" w:hAnsiTheme="majorHAnsi"/>
          <w:spacing w:val="6"/>
        </w:rPr>
        <w:t xml:space="preserve"> </w:t>
      </w:r>
      <w:r w:rsidRPr="0004312D">
        <w:rPr>
          <w:rFonts w:asciiTheme="majorHAnsi" w:hAnsiTheme="majorHAnsi"/>
          <w:spacing w:val="3"/>
        </w:rPr>
        <w:t>h</w:t>
      </w:r>
      <w:r w:rsidRPr="0004312D">
        <w:rPr>
          <w:rFonts w:asciiTheme="majorHAnsi" w:hAnsiTheme="majorHAnsi"/>
        </w:rPr>
        <w:t>e</w:t>
      </w:r>
      <w:r w:rsidRPr="0004312D">
        <w:rPr>
          <w:rFonts w:asciiTheme="majorHAnsi" w:hAnsiTheme="majorHAnsi"/>
          <w:spacing w:val="8"/>
        </w:rPr>
        <w:t xml:space="preserve"> </w:t>
      </w:r>
      <w:r w:rsidRPr="0004312D">
        <w:rPr>
          <w:rFonts w:asciiTheme="majorHAnsi" w:hAnsiTheme="majorHAnsi"/>
          <w:spacing w:val="5"/>
        </w:rPr>
        <w:t>e</w:t>
      </w:r>
      <w:r w:rsidRPr="0004312D">
        <w:rPr>
          <w:rFonts w:asciiTheme="majorHAnsi" w:hAnsiTheme="majorHAnsi"/>
          <w:spacing w:val="1"/>
        </w:rPr>
        <w:t>n</w:t>
      </w:r>
      <w:r w:rsidRPr="0004312D">
        <w:rPr>
          <w:rFonts w:asciiTheme="majorHAnsi" w:hAnsiTheme="majorHAnsi"/>
          <w:spacing w:val="4"/>
        </w:rPr>
        <w:t>j</w:t>
      </w:r>
      <w:r w:rsidRPr="0004312D">
        <w:rPr>
          <w:rFonts w:asciiTheme="majorHAnsi" w:hAnsiTheme="majorHAnsi"/>
          <w:spacing w:val="6"/>
        </w:rPr>
        <w:t>o</w:t>
      </w:r>
      <w:r w:rsidRPr="0004312D">
        <w:rPr>
          <w:rFonts w:asciiTheme="majorHAnsi" w:hAnsiTheme="majorHAnsi"/>
          <w:spacing w:val="3"/>
        </w:rPr>
        <w:t>y</w:t>
      </w:r>
      <w:r w:rsidRPr="0004312D">
        <w:rPr>
          <w:rFonts w:asciiTheme="majorHAnsi" w:hAnsiTheme="majorHAnsi"/>
        </w:rPr>
        <w:t>s</w:t>
      </w:r>
      <w:r w:rsidRPr="0004312D">
        <w:rPr>
          <w:rFonts w:asciiTheme="majorHAnsi" w:hAnsiTheme="majorHAnsi"/>
          <w:spacing w:val="4"/>
        </w:rPr>
        <w:t xml:space="preserve"> </w:t>
      </w:r>
      <w:r w:rsidRPr="0004312D">
        <w:rPr>
          <w:rFonts w:asciiTheme="majorHAnsi" w:hAnsiTheme="majorHAnsi"/>
          <w:spacing w:val="3"/>
        </w:rPr>
        <w:t>d</w:t>
      </w:r>
      <w:r w:rsidRPr="0004312D">
        <w:rPr>
          <w:rFonts w:asciiTheme="majorHAnsi" w:hAnsiTheme="majorHAnsi"/>
          <w:spacing w:val="6"/>
        </w:rPr>
        <w:t>o</w:t>
      </w:r>
      <w:r w:rsidRPr="0004312D">
        <w:rPr>
          <w:rFonts w:asciiTheme="majorHAnsi" w:hAnsiTheme="majorHAnsi"/>
          <w:spacing w:val="4"/>
        </w:rPr>
        <w:t>i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</w:rPr>
        <w:t>g</w:t>
      </w:r>
      <w:r w:rsidRPr="0004312D">
        <w:rPr>
          <w:rFonts w:asciiTheme="majorHAnsi" w:hAnsiTheme="majorHAnsi"/>
          <w:spacing w:val="3"/>
        </w:rPr>
        <w:t xml:space="preserve"> c</w:t>
      </w:r>
      <w:r w:rsidRPr="0004312D">
        <w:rPr>
          <w:rFonts w:asciiTheme="majorHAnsi" w:hAnsiTheme="majorHAnsi"/>
          <w:spacing w:val="5"/>
        </w:rPr>
        <w:t>r</w:t>
      </w:r>
      <w:r w:rsidRPr="0004312D">
        <w:rPr>
          <w:rFonts w:asciiTheme="majorHAnsi" w:hAnsiTheme="majorHAnsi"/>
          <w:spacing w:val="6"/>
        </w:rPr>
        <w:t>o</w:t>
      </w:r>
      <w:r w:rsidRPr="0004312D">
        <w:rPr>
          <w:rFonts w:asciiTheme="majorHAnsi" w:hAnsiTheme="majorHAnsi"/>
          <w:spacing w:val="4"/>
        </w:rPr>
        <w:t>ss</w:t>
      </w:r>
      <w:r w:rsidRPr="0004312D">
        <w:rPr>
          <w:rFonts w:asciiTheme="majorHAnsi" w:hAnsiTheme="majorHAnsi"/>
        </w:rPr>
        <w:t>w</w:t>
      </w:r>
      <w:r w:rsidRPr="0004312D">
        <w:rPr>
          <w:rFonts w:asciiTheme="majorHAnsi" w:hAnsiTheme="majorHAnsi"/>
          <w:spacing w:val="6"/>
        </w:rPr>
        <w:t>o</w:t>
      </w:r>
      <w:r w:rsidRPr="0004312D">
        <w:rPr>
          <w:rFonts w:asciiTheme="majorHAnsi" w:hAnsiTheme="majorHAnsi"/>
          <w:spacing w:val="5"/>
        </w:rPr>
        <w:t>r</w:t>
      </w:r>
      <w:r w:rsidRPr="0004312D">
        <w:rPr>
          <w:rFonts w:asciiTheme="majorHAnsi" w:hAnsiTheme="majorHAnsi"/>
        </w:rPr>
        <w:t xml:space="preserve">d </w:t>
      </w:r>
      <w:r w:rsidRPr="0004312D">
        <w:rPr>
          <w:rFonts w:asciiTheme="majorHAnsi" w:hAnsiTheme="majorHAnsi"/>
          <w:spacing w:val="6"/>
        </w:rPr>
        <w:t>p</w:t>
      </w:r>
      <w:r w:rsidRPr="0004312D">
        <w:rPr>
          <w:rFonts w:asciiTheme="majorHAnsi" w:hAnsiTheme="majorHAnsi"/>
          <w:spacing w:val="3"/>
        </w:rPr>
        <w:t>uz</w:t>
      </w:r>
      <w:r w:rsidRPr="0004312D">
        <w:rPr>
          <w:rFonts w:asciiTheme="majorHAnsi" w:hAnsiTheme="majorHAnsi"/>
          <w:spacing w:val="5"/>
        </w:rPr>
        <w:t>z</w:t>
      </w:r>
      <w:r w:rsidRPr="0004312D">
        <w:rPr>
          <w:rFonts w:asciiTheme="majorHAnsi" w:hAnsiTheme="majorHAnsi"/>
          <w:spacing w:val="4"/>
        </w:rPr>
        <w:t>l</w:t>
      </w:r>
      <w:r w:rsidRPr="0004312D">
        <w:rPr>
          <w:rFonts w:asciiTheme="majorHAnsi" w:hAnsiTheme="majorHAnsi"/>
          <w:spacing w:val="5"/>
        </w:rPr>
        <w:t>e</w:t>
      </w:r>
      <w:r w:rsidRPr="0004312D">
        <w:rPr>
          <w:rFonts w:asciiTheme="majorHAnsi" w:hAnsiTheme="majorHAnsi"/>
        </w:rPr>
        <w:t xml:space="preserve">s </w:t>
      </w:r>
      <w:r w:rsidRPr="0004312D">
        <w:rPr>
          <w:rFonts w:asciiTheme="majorHAnsi" w:hAnsiTheme="majorHAnsi"/>
          <w:spacing w:val="5"/>
        </w:rPr>
        <w:t>a</w:t>
      </w:r>
      <w:r w:rsidRPr="0004312D">
        <w:rPr>
          <w:rFonts w:asciiTheme="majorHAnsi" w:hAnsiTheme="majorHAnsi"/>
          <w:spacing w:val="4"/>
        </w:rPr>
        <w:t>n</w:t>
      </w:r>
      <w:r w:rsidRPr="0004312D">
        <w:rPr>
          <w:rFonts w:asciiTheme="majorHAnsi" w:hAnsiTheme="majorHAnsi"/>
        </w:rPr>
        <w:t>d</w:t>
      </w:r>
      <w:r w:rsidRPr="0004312D">
        <w:rPr>
          <w:rFonts w:asciiTheme="majorHAnsi" w:hAnsiTheme="majorHAnsi"/>
          <w:spacing w:val="5"/>
        </w:rPr>
        <w:t xml:space="preserve"> e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  <w:spacing w:val="4"/>
        </w:rPr>
        <w:t>t</w:t>
      </w:r>
      <w:r w:rsidRPr="0004312D">
        <w:rPr>
          <w:rFonts w:asciiTheme="majorHAnsi" w:hAnsiTheme="majorHAnsi"/>
          <w:spacing w:val="5"/>
        </w:rPr>
        <w:t>er</w:t>
      </w:r>
      <w:r w:rsidRPr="0004312D">
        <w:rPr>
          <w:rFonts w:asciiTheme="majorHAnsi" w:hAnsiTheme="majorHAnsi"/>
          <w:spacing w:val="4"/>
        </w:rPr>
        <w:t>i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</w:rPr>
        <w:t>g</w:t>
      </w:r>
      <w:r w:rsidRPr="0004312D">
        <w:rPr>
          <w:rFonts w:asciiTheme="majorHAnsi" w:hAnsiTheme="majorHAnsi"/>
          <w:spacing w:val="-1"/>
        </w:rPr>
        <w:t xml:space="preserve"> </w:t>
      </w:r>
      <w:r w:rsidRPr="0004312D">
        <w:rPr>
          <w:rFonts w:asciiTheme="majorHAnsi" w:hAnsiTheme="majorHAnsi"/>
          <w:spacing w:val="5"/>
        </w:rPr>
        <w:t>c</w:t>
      </w:r>
      <w:r w:rsidRPr="0004312D">
        <w:rPr>
          <w:rFonts w:asciiTheme="majorHAnsi" w:hAnsiTheme="majorHAnsi"/>
          <w:spacing w:val="6"/>
        </w:rPr>
        <w:t>o</w:t>
      </w:r>
      <w:r w:rsidRPr="0004312D">
        <w:rPr>
          <w:rFonts w:asciiTheme="majorHAnsi" w:hAnsiTheme="majorHAnsi"/>
          <w:spacing w:val="1"/>
        </w:rPr>
        <w:t>m</w:t>
      </w:r>
      <w:r w:rsidRPr="0004312D">
        <w:rPr>
          <w:rFonts w:asciiTheme="majorHAnsi" w:hAnsiTheme="majorHAnsi"/>
          <w:spacing w:val="6"/>
        </w:rPr>
        <w:t>p</w:t>
      </w:r>
      <w:r w:rsidRPr="0004312D">
        <w:rPr>
          <w:rFonts w:asciiTheme="majorHAnsi" w:hAnsiTheme="majorHAnsi"/>
          <w:spacing w:val="5"/>
        </w:rPr>
        <w:t>e</w:t>
      </w:r>
      <w:r w:rsidRPr="0004312D">
        <w:rPr>
          <w:rFonts w:asciiTheme="majorHAnsi" w:hAnsiTheme="majorHAnsi"/>
          <w:spacing w:val="4"/>
        </w:rPr>
        <w:t>ti</w:t>
      </w:r>
      <w:r w:rsidRPr="0004312D">
        <w:rPr>
          <w:rFonts w:asciiTheme="majorHAnsi" w:hAnsiTheme="majorHAnsi"/>
          <w:spacing w:val="2"/>
        </w:rPr>
        <w:t>t</w:t>
      </w:r>
      <w:r w:rsidRPr="0004312D">
        <w:rPr>
          <w:rFonts w:asciiTheme="majorHAnsi" w:hAnsiTheme="majorHAnsi"/>
          <w:spacing w:val="4"/>
        </w:rPr>
        <w:t>i</w:t>
      </w:r>
      <w:r w:rsidRPr="0004312D">
        <w:rPr>
          <w:rFonts w:asciiTheme="majorHAnsi" w:hAnsiTheme="majorHAnsi"/>
          <w:spacing w:val="6"/>
        </w:rPr>
        <w:t>o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  <w:spacing w:val="4"/>
        </w:rPr>
        <w:t>s</w:t>
      </w:r>
      <w:r w:rsidRPr="0004312D">
        <w:rPr>
          <w:rFonts w:asciiTheme="majorHAnsi" w:hAnsiTheme="majorHAnsi"/>
        </w:rPr>
        <w:t>.</w:t>
      </w:r>
      <w:r w:rsidRPr="0004312D">
        <w:rPr>
          <w:rFonts w:asciiTheme="majorHAnsi" w:hAnsiTheme="majorHAnsi"/>
          <w:spacing w:val="-3"/>
        </w:rPr>
        <w:t xml:space="preserve"> </w:t>
      </w:r>
      <w:r w:rsidRPr="0004312D">
        <w:rPr>
          <w:rFonts w:asciiTheme="majorHAnsi" w:hAnsiTheme="majorHAnsi"/>
          <w:spacing w:val="2"/>
        </w:rPr>
        <w:t>H</w:t>
      </w:r>
      <w:r w:rsidRPr="0004312D">
        <w:rPr>
          <w:rFonts w:asciiTheme="majorHAnsi" w:hAnsiTheme="majorHAnsi"/>
        </w:rPr>
        <w:t>e</w:t>
      </w:r>
      <w:r w:rsidRPr="0004312D">
        <w:rPr>
          <w:rFonts w:asciiTheme="majorHAnsi" w:hAnsiTheme="majorHAnsi"/>
          <w:spacing w:val="8"/>
        </w:rPr>
        <w:t xml:space="preserve"> </w:t>
      </w:r>
      <w:r w:rsidRPr="0004312D">
        <w:rPr>
          <w:rFonts w:asciiTheme="majorHAnsi" w:hAnsiTheme="majorHAnsi"/>
          <w:spacing w:val="4"/>
        </w:rPr>
        <w:t>i</w:t>
      </w:r>
      <w:r w:rsidRPr="0004312D">
        <w:rPr>
          <w:rFonts w:asciiTheme="majorHAnsi" w:hAnsiTheme="majorHAnsi"/>
        </w:rPr>
        <w:t>s</w:t>
      </w:r>
      <w:r w:rsidRPr="0004312D">
        <w:rPr>
          <w:rFonts w:asciiTheme="majorHAnsi" w:hAnsiTheme="majorHAnsi"/>
          <w:spacing w:val="6"/>
        </w:rPr>
        <w:t xml:space="preserve"> </w:t>
      </w:r>
      <w:r w:rsidRPr="0004312D">
        <w:rPr>
          <w:rFonts w:asciiTheme="majorHAnsi" w:hAnsiTheme="majorHAnsi"/>
          <w:spacing w:val="5"/>
        </w:rPr>
        <w:t>a</w:t>
      </w:r>
      <w:r w:rsidRPr="0004312D">
        <w:rPr>
          <w:rFonts w:asciiTheme="majorHAnsi" w:hAnsiTheme="majorHAnsi"/>
          <w:spacing w:val="4"/>
        </w:rPr>
        <w:t>l</w:t>
      </w:r>
      <w:r w:rsidRPr="0004312D">
        <w:rPr>
          <w:rFonts w:asciiTheme="majorHAnsi" w:hAnsiTheme="majorHAnsi"/>
          <w:spacing w:val="2"/>
        </w:rPr>
        <w:t>s</w:t>
      </w:r>
      <w:r w:rsidRPr="0004312D">
        <w:rPr>
          <w:rFonts w:asciiTheme="majorHAnsi" w:hAnsiTheme="majorHAnsi"/>
        </w:rPr>
        <w:t>o</w:t>
      </w:r>
      <w:r w:rsidRPr="0004312D">
        <w:rPr>
          <w:rFonts w:asciiTheme="majorHAnsi" w:hAnsiTheme="majorHAnsi"/>
          <w:spacing w:val="8"/>
        </w:rPr>
        <w:t xml:space="preserve"> </w:t>
      </w:r>
      <w:r w:rsidRPr="0004312D">
        <w:rPr>
          <w:rFonts w:asciiTheme="majorHAnsi" w:hAnsiTheme="majorHAnsi"/>
        </w:rPr>
        <w:t>a</w:t>
      </w:r>
      <w:r w:rsidRPr="0004312D">
        <w:rPr>
          <w:rFonts w:asciiTheme="majorHAnsi" w:hAnsiTheme="majorHAnsi"/>
          <w:spacing w:val="4"/>
        </w:rPr>
        <w:t xml:space="preserve"> </w:t>
      </w:r>
      <w:r w:rsidRPr="0004312D">
        <w:rPr>
          <w:rFonts w:asciiTheme="majorHAnsi" w:hAnsiTheme="majorHAnsi"/>
          <w:spacing w:val="6"/>
        </w:rPr>
        <w:t>b</w:t>
      </w:r>
      <w:r w:rsidRPr="0004312D">
        <w:rPr>
          <w:rFonts w:asciiTheme="majorHAnsi" w:hAnsiTheme="majorHAnsi"/>
          <w:spacing w:val="3"/>
        </w:rPr>
        <w:t>ud</w:t>
      </w:r>
      <w:r w:rsidRPr="0004312D">
        <w:rPr>
          <w:rFonts w:asciiTheme="majorHAnsi" w:hAnsiTheme="majorHAnsi"/>
          <w:spacing w:val="6"/>
        </w:rPr>
        <w:t>d</w:t>
      </w:r>
      <w:r w:rsidRPr="0004312D">
        <w:rPr>
          <w:rFonts w:asciiTheme="majorHAnsi" w:hAnsiTheme="majorHAnsi"/>
          <w:spacing w:val="4"/>
        </w:rPr>
        <w:t>i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</w:rPr>
        <w:t>g</w:t>
      </w:r>
      <w:r w:rsidRPr="0004312D">
        <w:rPr>
          <w:rFonts w:asciiTheme="majorHAnsi" w:hAnsiTheme="majorHAnsi"/>
          <w:spacing w:val="1"/>
        </w:rPr>
        <w:t xml:space="preserve"> </w:t>
      </w:r>
      <w:r w:rsidRPr="0004312D">
        <w:rPr>
          <w:rFonts w:asciiTheme="majorHAnsi" w:hAnsiTheme="majorHAnsi"/>
          <w:spacing w:val="5"/>
        </w:rPr>
        <w:t>ac</w:t>
      </w:r>
      <w:r w:rsidRPr="0004312D">
        <w:rPr>
          <w:rFonts w:asciiTheme="majorHAnsi" w:hAnsiTheme="majorHAnsi"/>
          <w:spacing w:val="2"/>
        </w:rPr>
        <w:t>t</w:t>
      </w:r>
      <w:r w:rsidRPr="0004312D">
        <w:rPr>
          <w:rFonts w:asciiTheme="majorHAnsi" w:hAnsiTheme="majorHAnsi"/>
          <w:spacing w:val="3"/>
        </w:rPr>
        <w:t>o</w:t>
      </w:r>
      <w:r w:rsidRPr="0004312D">
        <w:rPr>
          <w:rFonts w:asciiTheme="majorHAnsi" w:hAnsiTheme="majorHAnsi"/>
        </w:rPr>
        <w:t>r</w:t>
      </w:r>
      <w:r w:rsidRPr="0004312D">
        <w:rPr>
          <w:rFonts w:asciiTheme="majorHAnsi" w:hAnsiTheme="majorHAnsi"/>
          <w:spacing w:val="6"/>
        </w:rPr>
        <w:t xml:space="preserve"> </w:t>
      </w:r>
      <w:r w:rsidRPr="0004312D">
        <w:rPr>
          <w:rFonts w:asciiTheme="majorHAnsi" w:hAnsiTheme="majorHAnsi"/>
          <w:spacing w:val="5"/>
        </w:rPr>
        <w:t>a</w:t>
      </w:r>
      <w:r w:rsidRPr="0004312D">
        <w:rPr>
          <w:rFonts w:asciiTheme="majorHAnsi" w:hAnsiTheme="majorHAnsi"/>
          <w:spacing w:val="1"/>
        </w:rPr>
        <w:t>n</w:t>
      </w:r>
      <w:r w:rsidRPr="0004312D">
        <w:rPr>
          <w:rFonts w:asciiTheme="majorHAnsi" w:hAnsiTheme="majorHAnsi"/>
        </w:rPr>
        <w:t>d</w:t>
      </w:r>
      <w:r w:rsidRPr="0004312D">
        <w:rPr>
          <w:rFonts w:asciiTheme="majorHAnsi" w:hAnsiTheme="majorHAnsi"/>
          <w:spacing w:val="5"/>
        </w:rPr>
        <w:t xml:space="preserve"> </w:t>
      </w:r>
      <w:r w:rsidRPr="0004312D">
        <w:rPr>
          <w:rFonts w:asciiTheme="majorHAnsi" w:hAnsiTheme="majorHAnsi"/>
          <w:spacing w:val="4"/>
        </w:rPr>
        <w:t>i</w:t>
      </w:r>
      <w:r w:rsidRPr="0004312D">
        <w:rPr>
          <w:rFonts w:asciiTheme="majorHAnsi" w:hAnsiTheme="majorHAnsi"/>
        </w:rPr>
        <w:t>s</w:t>
      </w:r>
      <w:r w:rsidRPr="0004312D">
        <w:rPr>
          <w:rFonts w:asciiTheme="majorHAnsi" w:hAnsiTheme="majorHAnsi"/>
          <w:spacing w:val="8"/>
        </w:rPr>
        <w:t xml:space="preserve"> </w:t>
      </w:r>
      <w:r w:rsidRPr="0004312D">
        <w:rPr>
          <w:rFonts w:asciiTheme="majorHAnsi" w:hAnsiTheme="majorHAnsi"/>
        </w:rPr>
        <w:t>a</w:t>
      </w:r>
      <w:r w:rsidRPr="0004312D">
        <w:rPr>
          <w:rFonts w:asciiTheme="majorHAnsi" w:hAnsiTheme="majorHAnsi"/>
          <w:spacing w:val="9"/>
        </w:rPr>
        <w:t xml:space="preserve"> </w:t>
      </w:r>
      <w:r w:rsidRPr="0004312D">
        <w:rPr>
          <w:rFonts w:asciiTheme="majorHAnsi" w:hAnsiTheme="majorHAnsi"/>
          <w:spacing w:val="1"/>
        </w:rPr>
        <w:t>m</w:t>
      </w:r>
      <w:r w:rsidRPr="0004312D">
        <w:rPr>
          <w:rFonts w:asciiTheme="majorHAnsi" w:hAnsiTheme="majorHAnsi"/>
          <w:spacing w:val="5"/>
        </w:rPr>
        <w:t>e</w:t>
      </w:r>
      <w:r w:rsidRPr="0004312D">
        <w:rPr>
          <w:rFonts w:asciiTheme="majorHAnsi" w:hAnsiTheme="majorHAnsi"/>
          <w:spacing w:val="1"/>
        </w:rPr>
        <w:t>m</w:t>
      </w:r>
      <w:r w:rsidRPr="0004312D">
        <w:rPr>
          <w:rFonts w:asciiTheme="majorHAnsi" w:hAnsiTheme="majorHAnsi"/>
          <w:spacing w:val="6"/>
        </w:rPr>
        <w:t>b</w:t>
      </w:r>
      <w:r w:rsidRPr="0004312D">
        <w:rPr>
          <w:rFonts w:asciiTheme="majorHAnsi" w:hAnsiTheme="majorHAnsi"/>
          <w:spacing w:val="5"/>
        </w:rPr>
        <w:t>e</w:t>
      </w:r>
      <w:r w:rsidRPr="0004312D">
        <w:rPr>
          <w:rFonts w:asciiTheme="majorHAnsi" w:hAnsiTheme="majorHAnsi"/>
        </w:rPr>
        <w:t>r</w:t>
      </w:r>
      <w:r w:rsidRPr="0004312D">
        <w:rPr>
          <w:rFonts w:asciiTheme="majorHAnsi" w:hAnsiTheme="majorHAnsi"/>
          <w:spacing w:val="1"/>
        </w:rPr>
        <w:t xml:space="preserve"> </w:t>
      </w:r>
      <w:r w:rsidRPr="0004312D">
        <w:rPr>
          <w:rFonts w:asciiTheme="majorHAnsi" w:hAnsiTheme="majorHAnsi"/>
          <w:spacing w:val="6"/>
        </w:rPr>
        <w:lastRenderedPageBreak/>
        <w:t>o</w:t>
      </w:r>
      <w:r w:rsidRPr="0004312D">
        <w:rPr>
          <w:rFonts w:asciiTheme="majorHAnsi" w:hAnsiTheme="majorHAnsi"/>
        </w:rPr>
        <w:t>f</w:t>
      </w:r>
      <w:r w:rsidRPr="0004312D">
        <w:rPr>
          <w:rFonts w:asciiTheme="majorHAnsi" w:hAnsiTheme="majorHAnsi"/>
          <w:spacing w:val="6"/>
        </w:rPr>
        <w:t xml:space="preserve"> </w:t>
      </w:r>
      <w:r w:rsidRPr="0004312D">
        <w:rPr>
          <w:rFonts w:asciiTheme="majorHAnsi" w:hAnsiTheme="majorHAnsi"/>
          <w:spacing w:val="4"/>
        </w:rPr>
        <w:t>t</w:t>
      </w:r>
      <w:r w:rsidRPr="0004312D">
        <w:rPr>
          <w:rFonts w:asciiTheme="majorHAnsi" w:hAnsiTheme="majorHAnsi"/>
          <w:spacing w:val="3"/>
        </w:rPr>
        <w:t>h</w:t>
      </w:r>
      <w:r w:rsidRPr="0004312D">
        <w:rPr>
          <w:rFonts w:asciiTheme="majorHAnsi" w:hAnsiTheme="majorHAnsi"/>
        </w:rPr>
        <w:t>e</w:t>
      </w:r>
      <w:r w:rsidRPr="0004312D">
        <w:rPr>
          <w:rFonts w:asciiTheme="majorHAnsi" w:hAnsiTheme="majorHAnsi"/>
          <w:spacing w:val="8"/>
        </w:rPr>
        <w:t xml:space="preserve"> </w:t>
      </w:r>
      <w:r w:rsidRPr="0004312D">
        <w:rPr>
          <w:rFonts w:asciiTheme="majorHAnsi" w:hAnsiTheme="majorHAnsi"/>
          <w:spacing w:val="2"/>
        </w:rPr>
        <w:t>l</w:t>
      </w:r>
      <w:r w:rsidRPr="0004312D">
        <w:rPr>
          <w:rFonts w:asciiTheme="majorHAnsi" w:hAnsiTheme="majorHAnsi"/>
          <w:spacing w:val="6"/>
        </w:rPr>
        <w:t>o</w:t>
      </w:r>
      <w:r w:rsidRPr="0004312D">
        <w:rPr>
          <w:rFonts w:asciiTheme="majorHAnsi" w:hAnsiTheme="majorHAnsi"/>
          <w:spacing w:val="3"/>
        </w:rPr>
        <w:t>c</w:t>
      </w:r>
      <w:r w:rsidRPr="0004312D">
        <w:rPr>
          <w:rFonts w:asciiTheme="majorHAnsi" w:hAnsiTheme="majorHAnsi"/>
          <w:spacing w:val="5"/>
        </w:rPr>
        <w:t>a</w:t>
      </w:r>
      <w:r w:rsidRPr="0004312D">
        <w:rPr>
          <w:rFonts w:asciiTheme="majorHAnsi" w:hAnsiTheme="majorHAnsi"/>
        </w:rPr>
        <w:t xml:space="preserve">l </w:t>
      </w:r>
      <w:r w:rsidRPr="0004312D">
        <w:rPr>
          <w:rFonts w:asciiTheme="majorHAnsi" w:hAnsiTheme="majorHAnsi"/>
          <w:spacing w:val="6"/>
        </w:rPr>
        <w:t>d</w:t>
      </w:r>
      <w:r w:rsidRPr="0004312D">
        <w:rPr>
          <w:rFonts w:asciiTheme="majorHAnsi" w:hAnsiTheme="majorHAnsi"/>
          <w:spacing w:val="3"/>
        </w:rPr>
        <w:t>r</w:t>
      </w:r>
      <w:r w:rsidRPr="0004312D">
        <w:rPr>
          <w:rFonts w:asciiTheme="majorHAnsi" w:hAnsiTheme="majorHAnsi"/>
          <w:spacing w:val="5"/>
        </w:rPr>
        <w:t>a</w:t>
      </w:r>
      <w:r w:rsidRPr="0004312D">
        <w:rPr>
          <w:rFonts w:asciiTheme="majorHAnsi" w:hAnsiTheme="majorHAnsi"/>
          <w:spacing w:val="1"/>
        </w:rPr>
        <w:t>m</w:t>
      </w:r>
      <w:r w:rsidRPr="0004312D">
        <w:rPr>
          <w:rFonts w:asciiTheme="majorHAnsi" w:hAnsiTheme="majorHAnsi"/>
          <w:spacing w:val="5"/>
        </w:rPr>
        <w:t>a</w:t>
      </w:r>
      <w:r w:rsidRPr="0004312D">
        <w:rPr>
          <w:rFonts w:asciiTheme="majorHAnsi" w:hAnsiTheme="majorHAnsi"/>
          <w:spacing w:val="4"/>
        </w:rPr>
        <w:t>ti</w:t>
      </w:r>
      <w:r w:rsidRPr="0004312D">
        <w:rPr>
          <w:rFonts w:asciiTheme="majorHAnsi" w:hAnsiTheme="majorHAnsi"/>
          <w:spacing w:val="5"/>
        </w:rPr>
        <w:t>c</w:t>
      </w:r>
      <w:r w:rsidRPr="0004312D">
        <w:rPr>
          <w:rFonts w:asciiTheme="majorHAnsi" w:hAnsiTheme="majorHAnsi"/>
        </w:rPr>
        <w:t>s</w:t>
      </w:r>
      <w:r w:rsidRPr="0004312D">
        <w:rPr>
          <w:rFonts w:asciiTheme="majorHAnsi" w:hAnsiTheme="majorHAnsi"/>
          <w:spacing w:val="1"/>
        </w:rPr>
        <w:t xml:space="preserve"> </w:t>
      </w:r>
      <w:r w:rsidRPr="0004312D">
        <w:rPr>
          <w:rFonts w:asciiTheme="majorHAnsi" w:hAnsiTheme="majorHAnsi"/>
          <w:spacing w:val="4"/>
        </w:rPr>
        <w:t>s</w:t>
      </w:r>
      <w:r w:rsidRPr="0004312D">
        <w:rPr>
          <w:rFonts w:asciiTheme="majorHAnsi" w:hAnsiTheme="majorHAnsi"/>
          <w:spacing w:val="6"/>
        </w:rPr>
        <w:t>o</w:t>
      </w:r>
      <w:r w:rsidRPr="0004312D">
        <w:rPr>
          <w:rFonts w:asciiTheme="majorHAnsi" w:hAnsiTheme="majorHAnsi"/>
          <w:spacing w:val="3"/>
        </w:rPr>
        <w:t>c</w:t>
      </w:r>
      <w:r w:rsidRPr="0004312D">
        <w:rPr>
          <w:rFonts w:asciiTheme="majorHAnsi" w:hAnsiTheme="majorHAnsi"/>
          <w:spacing w:val="4"/>
        </w:rPr>
        <w:t>i</w:t>
      </w:r>
      <w:r w:rsidRPr="0004312D">
        <w:rPr>
          <w:rFonts w:asciiTheme="majorHAnsi" w:hAnsiTheme="majorHAnsi"/>
          <w:spacing w:val="5"/>
        </w:rPr>
        <w:t>e</w:t>
      </w:r>
      <w:r w:rsidRPr="0004312D">
        <w:rPr>
          <w:rFonts w:asciiTheme="majorHAnsi" w:hAnsiTheme="majorHAnsi"/>
          <w:spacing w:val="4"/>
        </w:rPr>
        <w:t>t</w:t>
      </w:r>
      <w:r w:rsidRPr="0004312D">
        <w:rPr>
          <w:rFonts w:asciiTheme="majorHAnsi" w:hAnsiTheme="majorHAnsi"/>
          <w:spacing w:val="1"/>
        </w:rPr>
        <w:t>y</w:t>
      </w:r>
      <w:r w:rsidRPr="0004312D">
        <w:rPr>
          <w:rFonts w:asciiTheme="majorHAnsi" w:hAnsiTheme="majorHAnsi"/>
        </w:rPr>
        <w:t>,</w:t>
      </w:r>
      <w:r w:rsidRPr="0004312D">
        <w:rPr>
          <w:rFonts w:asciiTheme="majorHAnsi" w:hAnsiTheme="majorHAnsi"/>
          <w:spacing w:val="4"/>
        </w:rPr>
        <w:t xml:space="preserve"> </w:t>
      </w:r>
      <w:r w:rsidRPr="0004312D">
        <w:rPr>
          <w:rFonts w:asciiTheme="majorHAnsi" w:hAnsiTheme="majorHAnsi"/>
        </w:rPr>
        <w:t>w</w:t>
      </w:r>
      <w:r w:rsidRPr="0004312D">
        <w:rPr>
          <w:rFonts w:asciiTheme="majorHAnsi" w:hAnsiTheme="majorHAnsi"/>
          <w:spacing w:val="4"/>
        </w:rPr>
        <w:t>h</w:t>
      </w:r>
      <w:r w:rsidRPr="0004312D">
        <w:rPr>
          <w:rFonts w:asciiTheme="majorHAnsi" w:hAnsiTheme="majorHAnsi"/>
          <w:spacing w:val="5"/>
        </w:rPr>
        <w:t>er</w:t>
      </w:r>
      <w:r w:rsidRPr="0004312D">
        <w:rPr>
          <w:rFonts w:asciiTheme="majorHAnsi" w:hAnsiTheme="majorHAnsi"/>
        </w:rPr>
        <w:t>e</w:t>
      </w:r>
      <w:r w:rsidRPr="0004312D">
        <w:rPr>
          <w:rFonts w:asciiTheme="majorHAnsi" w:hAnsiTheme="majorHAnsi"/>
          <w:spacing w:val="5"/>
        </w:rPr>
        <w:t xml:space="preserve"> </w:t>
      </w:r>
      <w:r w:rsidRPr="0004312D">
        <w:rPr>
          <w:rFonts w:asciiTheme="majorHAnsi" w:hAnsiTheme="majorHAnsi"/>
          <w:spacing w:val="3"/>
        </w:rPr>
        <w:t>h</w:t>
      </w:r>
      <w:r w:rsidRPr="0004312D">
        <w:rPr>
          <w:rFonts w:asciiTheme="majorHAnsi" w:hAnsiTheme="majorHAnsi"/>
        </w:rPr>
        <w:t>e</w:t>
      </w:r>
      <w:r w:rsidRPr="0004312D">
        <w:rPr>
          <w:rFonts w:asciiTheme="majorHAnsi" w:hAnsiTheme="majorHAnsi"/>
          <w:spacing w:val="8"/>
        </w:rPr>
        <w:t xml:space="preserve"> </w:t>
      </w:r>
      <w:r w:rsidRPr="0004312D">
        <w:rPr>
          <w:rFonts w:asciiTheme="majorHAnsi" w:hAnsiTheme="majorHAnsi"/>
          <w:spacing w:val="2"/>
        </w:rPr>
        <w:t>i</w:t>
      </w:r>
      <w:r w:rsidRPr="0004312D">
        <w:rPr>
          <w:rFonts w:asciiTheme="majorHAnsi" w:hAnsiTheme="majorHAnsi"/>
        </w:rPr>
        <w:t>s</w:t>
      </w:r>
      <w:r w:rsidRPr="0004312D">
        <w:rPr>
          <w:rFonts w:asciiTheme="majorHAnsi" w:hAnsiTheme="majorHAnsi"/>
          <w:spacing w:val="8"/>
        </w:rPr>
        <w:t xml:space="preserve"> </w:t>
      </w:r>
      <w:r w:rsidRPr="0004312D">
        <w:rPr>
          <w:rFonts w:asciiTheme="majorHAnsi" w:hAnsiTheme="majorHAnsi"/>
          <w:spacing w:val="5"/>
        </w:rPr>
        <w:t>r</w:t>
      </w:r>
      <w:r w:rsidRPr="0004312D">
        <w:rPr>
          <w:rFonts w:asciiTheme="majorHAnsi" w:hAnsiTheme="majorHAnsi"/>
          <w:spacing w:val="12"/>
        </w:rPr>
        <w:t>e</w:t>
      </w:r>
      <w:r w:rsidRPr="0004312D">
        <w:rPr>
          <w:rFonts w:asciiTheme="majorHAnsi" w:hAnsiTheme="majorHAnsi"/>
          <w:spacing w:val="2"/>
        </w:rPr>
        <w:t>s</w:t>
      </w:r>
      <w:r w:rsidRPr="0004312D">
        <w:rPr>
          <w:rFonts w:asciiTheme="majorHAnsi" w:hAnsiTheme="majorHAnsi"/>
          <w:spacing w:val="3"/>
        </w:rPr>
        <w:t>p</w:t>
      </w:r>
      <w:r w:rsidRPr="0004312D">
        <w:rPr>
          <w:rFonts w:asciiTheme="majorHAnsi" w:hAnsiTheme="majorHAnsi"/>
          <w:spacing w:val="6"/>
        </w:rPr>
        <w:t>o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  <w:spacing w:val="4"/>
        </w:rPr>
        <w:t>si</w:t>
      </w:r>
      <w:r w:rsidRPr="0004312D">
        <w:rPr>
          <w:rFonts w:asciiTheme="majorHAnsi" w:hAnsiTheme="majorHAnsi"/>
          <w:spacing w:val="6"/>
        </w:rPr>
        <w:t>b</w:t>
      </w:r>
      <w:r w:rsidRPr="0004312D">
        <w:rPr>
          <w:rFonts w:asciiTheme="majorHAnsi" w:hAnsiTheme="majorHAnsi"/>
          <w:spacing w:val="4"/>
        </w:rPr>
        <w:t>l</w:t>
      </w:r>
      <w:r w:rsidRPr="0004312D">
        <w:rPr>
          <w:rFonts w:asciiTheme="majorHAnsi" w:hAnsiTheme="majorHAnsi"/>
        </w:rPr>
        <w:t>e</w:t>
      </w:r>
      <w:r w:rsidRPr="0004312D">
        <w:rPr>
          <w:rFonts w:asciiTheme="majorHAnsi" w:hAnsiTheme="majorHAnsi"/>
          <w:spacing w:val="-1"/>
        </w:rPr>
        <w:t xml:space="preserve"> </w:t>
      </w:r>
      <w:r w:rsidRPr="0004312D">
        <w:rPr>
          <w:rFonts w:asciiTheme="majorHAnsi" w:hAnsiTheme="majorHAnsi"/>
          <w:spacing w:val="3"/>
        </w:rPr>
        <w:t>fo</w:t>
      </w:r>
      <w:r w:rsidRPr="0004312D">
        <w:rPr>
          <w:rFonts w:asciiTheme="majorHAnsi" w:hAnsiTheme="majorHAnsi"/>
        </w:rPr>
        <w:t>r</w:t>
      </w:r>
      <w:r w:rsidRPr="0004312D">
        <w:rPr>
          <w:rFonts w:asciiTheme="majorHAnsi" w:hAnsiTheme="majorHAnsi"/>
          <w:spacing w:val="9"/>
        </w:rPr>
        <w:t xml:space="preserve"> </w:t>
      </w:r>
      <w:r w:rsidRPr="0004312D">
        <w:rPr>
          <w:rFonts w:asciiTheme="majorHAnsi" w:hAnsiTheme="majorHAnsi"/>
          <w:spacing w:val="3"/>
        </w:rPr>
        <w:t>o</w:t>
      </w:r>
      <w:r w:rsidRPr="0004312D">
        <w:rPr>
          <w:rFonts w:asciiTheme="majorHAnsi" w:hAnsiTheme="majorHAnsi"/>
          <w:spacing w:val="5"/>
        </w:rPr>
        <w:t>r</w:t>
      </w:r>
      <w:r w:rsidRPr="0004312D">
        <w:rPr>
          <w:rFonts w:asciiTheme="majorHAnsi" w:hAnsiTheme="majorHAnsi"/>
          <w:spacing w:val="3"/>
        </w:rPr>
        <w:t>g</w:t>
      </w:r>
      <w:r w:rsidRPr="0004312D">
        <w:rPr>
          <w:rFonts w:asciiTheme="majorHAnsi" w:hAnsiTheme="majorHAnsi"/>
          <w:spacing w:val="5"/>
        </w:rPr>
        <w:t>a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  <w:spacing w:val="4"/>
        </w:rPr>
        <w:t>isi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</w:rPr>
        <w:t xml:space="preserve">g </w:t>
      </w:r>
      <w:r w:rsidRPr="0004312D">
        <w:rPr>
          <w:rFonts w:asciiTheme="majorHAnsi" w:hAnsiTheme="majorHAnsi"/>
          <w:spacing w:val="6"/>
        </w:rPr>
        <w:t>p</w:t>
      </w:r>
      <w:r w:rsidRPr="0004312D">
        <w:rPr>
          <w:rFonts w:asciiTheme="majorHAnsi" w:hAnsiTheme="majorHAnsi"/>
          <w:spacing w:val="4"/>
        </w:rPr>
        <w:t>l</w:t>
      </w:r>
      <w:r w:rsidRPr="0004312D">
        <w:rPr>
          <w:rFonts w:asciiTheme="majorHAnsi" w:hAnsiTheme="majorHAnsi"/>
          <w:spacing w:val="5"/>
        </w:rPr>
        <w:t>a</w:t>
      </w:r>
      <w:r w:rsidRPr="0004312D">
        <w:rPr>
          <w:rFonts w:asciiTheme="majorHAnsi" w:hAnsiTheme="majorHAnsi"/>
          <w:spacing w:val="1"/>
        </w:rPr>
        <w:t>y</w:t>
      </w:r>
      <w:r w:rsidRPr="0004312D">
        <w:rPr>
          <w:rFonts w:asciiTheme="majorHAnsi" w:hAnsiTheme="majorHAnsi"/>
        </w:rPr>
        <w:t>s</w:t>
      </w:r>
      <w:r w:rsidRPr="0004312D">
        <w:rPr>
          <w:rFonts w:asciiTheme="majorHAnsi" w:hAnsiTheme="majorHAnsi"/>
          <w:spacing w:val="9"/>
        </w:rPr>
        <w:t xml:space="preserve"> </w:t>
      </w:r>
      <w:r w:rsidRPr="0004312D">
        <w:rPr>
          <w:rFonts w:asciiTheme="majorHAnsi" w:hAnsiTheme="majorHAnsi"/>
        </w:rPr>
        <w:t>&amp;</w:t>
      </w:r>
      <w:r w:rsidRPr="0004312D">
        <w:rPr>
          <w:rFonts w:asciiTheme="majorHAnsi" w:hAnsiTheme="majorHAnsi"/>
          <w:spacing w:val="7"/>
        </w:rPr>
        <w:t xml:space="preserve"> </w:t>
      </w:r>
      <w:r w:rsidRPr="0004312D">
        <w:rPr>
          <w:rFonts w:asciiTheme="majorHAnsi" w:hAnsiTheme="majorHAnsi"/>
          <w:spacing w:val="1"/>
        </w:rPr>
        <w:t>m</w:t>
      </w:r>
      <w:r w:rsidRPr="0004312D">
        <w:rPr>
          <w:rFonts w:asciiTheme="majorHAnsi" w:hAnsiTheme="majorHAnsi"/>
          <w:spacing w:val="5"/>
        </w:rPr>
        <w:t>ar</w:t>
      </w:r>
      <w:r w:rsidRPr="0004312D">
        <w:rPr>
          <w:rFonts w:asciiTheme="majorHAnsi" w:hAnsiTheme="majorHAnsi"/>
          <w:spacing w:val="3"/>
        </w:rPr>
        <w:t>k</w:t>
      </w:r>
      <w:r w:rsidRPr="0004312D">
        <w:rPr>
          <w:rFonts w:asciiTheme="majorHAnsi" w:hAnsiTheme="majorHAnsi"/>
          <w:spacing w:val="5"/>
        </w:rPr>
        <w:t>e</w:t>
      </w:r>
      <w:r w:rsidRPr="0004312D">
        <w:rPr>
          <w:rFonts w:asciiTheme="majorHAnsi" w:hAnsiTheme="majorHAnsi"/>
          <w:spacing w:val="4"/>
        </w:rPr>
        <w:t>ti</w:t>
      </w:r>
      <w:r w:rsidRPr="0004312D">
        <w:rPr>
          <w:rFonts w:asciiTheme="majorHAnsi" w:hAnsiTheme="majorHAnsi"/>
          <w:spacing w:val="3"/>
        </w:rPr>
        <w:t>n</w:t>
      </w:r>
      <w:r w:rsidRPr="0004312D">
        <w:rPr>
          <w:rFonts w:asciiTheme="majorHAnsi" w:hAnsiTheme="majorHAnsi"/>
        </w:rPr>
        <w:t xml:space="preserve">g </w:t>
      </w:r>
      <w:r w:rsidRPr="0004312D">
        <w:rPr>
          <w:rFonts w:asciiTheme="majorHAnsi" w:hAnsiTheme="majorHAnsi"/>
          <w:spacing w:val="4"/>
        </w:rPr>
        <w:t>t</w:t>
      </w:r>
      <w:r w:rsidRPr="0004312D">
        <w:rPr>
          <w:rFonts w:asciiTheme="majorHAnsi" w:hAnsiTheme="majorHAnsi"/>
          <w:spacing w:val="3"/>
        </w:rPr>
        <w:t>h</w:t>
      </w:r>
      <w:r w:rsidRPr="0004312D">
        <w:rPr>
          <w:rFonts w:asciiTheme="majorHAnsi" w:hAnsiTheme="majorHAnsi"/>
          <w:spacing w:val="5"/>
        </w:rPr>
        <w:t>e</w:t>
      </w:r>
      <w:r w:rsidRPr="0004312D">
        <w:rPr>
          <w:rFonts w:asciiTheme="majorHAnsi" w:hAnsiTheme="majorHAnsi"/>
          <w:spacing w:val="1"/>
        </w:rPr>
        <w:t>m</w:t>
      </w:r>
      <w:r w:rsidRPr="0004312D">
        <w:rPr>
          <w:rFonts w:asciiTheme="majorHAnsi" w:hAnsiTheme="majorHAnsi"/>
        </w:rPr>
        <w:t>.</w:t>
      </w:r>
    </w:p>
    <w:p w14:paraId="001CCFD9" w14:textId="77777777" w:rsidR="00B64715" w:rsidRPr="0004312D" w:rsidRDefault="00B64715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6C5E7293" w14:textId="77777777" w:rsidR="00B64715" w:rsidRPr="0004312D" w:rsidRDefault="0004312D">
      <w:pPr>
        <w:rPr>
          <w:rFonts w:asciiTheme="majorHAnsi" w:hAnsiTheme="majorHAnsi"/>
        </w:rPr>
        <w:sectPr w:rsidR="00B64715" w:rsidRPr="0004312D">
          <w:type w:val="continuous"/>
          <w:pgSz w:w="11920" w:h="16840"/>
          <w:pgMar w:top="820" w:right="840" w:bottom="280" w:left="660" w:header="720" w:footer="720" w:gutter="0"/>
          <w:cols w:num="2" w:space="720" w:equalWidth="0">
            <w:col w:w="2177" w:space="1088"/>
            <w:col w:w="7155"/>
          </w:cols>
        </w:sectPr>
      </w:pPr>
      <w:r w:rsidRPr="0004312D">
        <w:rPr>
          <w:rFonts w:asciiTheme="majorHAnsi" w:hAnsiTheme="majorHAnsi"/>
          <w:spacing w:val="9"/>
        </w:rPr>
        <w:t>R</w:t>
      </w:r>
      <w:r w:rsidRPr="0004312D">
        <w:rPr>
          <w:rFonts w:asciiTheme="majorHAnsi" w:hAnsiTheme="majorHAnsi"/>
          <w:spacing w:val="10"/>
        </w:rPr>
        <w:t>E</w:t>
      </w:r>
      <w:r w:rsidRPr="0004312D">
        <w:rPr>
          <w:rFonts w:asciiTheme="majorHAnsi" w:hAnsiTheme="majorHAnsi"/>
          <w:spacing w:val="9"/>
        </w:rPr>
        <w:t>F</w:t>
      </w:r>
      <w:r w:rsidRPr="0004312D">
        <w:rPr>
          <w:rFonts w:asciiTheme="majorHAnsi" w:hAnsiTheme="majorHAnsi"/>
          <w:spacing w:val="10"/>
        </w:rPr>
        <w:t>E</w:t>
      </w:r>
      <w:r w:rsidRPr="0004312D">
        <w:rPr>
          <w:rFonts w:asciiTheme="majorHAnsi" w:hAnsiTheme="majorHAnsi"/>
          <w:spacing w:val="9"/>
        </w:rPr>
        <w:t>R</w:t>
      </w:r>
      <w:r w:rsidRPr="0004312D">
        <w:rPr>
          <w:rFonts w:asciiTheme="majorHAnsi" w:hAnsiTheme="majorHAnsi"/>
          <w:spacing w:val="10"/>
        </w:rPr>
        <w:t>EN</w:t>
      </w:r>
      <w:r w:rsidRPr="0004312D">
        <w:rPr>
          <w:rFonts w:asciiTheme="majorHAnsi" w:hAnsiTheme="majorHAnsi"/>
          <w:spacing w:val="9"/>
        </w:rPr>
        <w:t>C</w:t>
      </w:r>
      <w:r w:rsidRPr="0004312D">
        <w:rPr>
          <w:rFonts w:asciiTheme="majorHAnsi" w:hAnsiTheme="majorHAnsi"/>
          <w:spacing w:val="10"/>
        </w:rPr>
        <w:t>E</w:t>
      </w:r>
      <w:r w:rsidRPr="0004312D">
        <w:rPr>
          <w:rFonts w:asciiTheme="majorHAnsi" w:hAnsiTheme="majorHAnsi"/>
        </w:rPr>
        <w:t>S</w:t>
      </w:r>
      <w:r w:rsidRPr="0004312D">
        <w:rPr>
          <w:rFonts w:asciiTheme="majorHAnsi" w:hAnsiTheme="majorHAnsi"/>
          <w:spacing w:val="8"/>
        </w:rPr>
        <w:t xml:space="preserve"> </w:t>
      </w:r>
      <w:r w:rsidRPr="0004312D">
        <w:rPr>
          <w:rFonts w:asciiTheme="majorHAnsi" w:hAnsiTheme="majorHAnsi"/>
        </w:rPr>
        <w:t>–</w:t>
      </w:r>
      <w:r w:rsidRPr="0004312D">
        <w:rPr>
          <w:rFonts w:asciiTheme="majorHAnsi" w:hAnsiTheme="majorHAnsi"/>
          <w:spacing w:val="17"/>
        </w:rPr>
        <w:t xml:space="preserve"> </w:t>
      </w:r>
      <w:r w:rsidRPr="0004312D">
        <w:rPr>
          <w:rFonts w:asciiTheme="majorHAnsi" w:hAnsiTheme="majorHAnsi"/>
          <w:spacing w:val="7"/>
        </w:rPr>
        <w:t>A</w:t>
      </w:r>
      <w:r w:rsidRPr="0004312D">
        <w:rPr>
          <w:rFonts w:asciiTheme="majorHAnsi" w:hAnsiTheme="majorHAnsi"/>
          <w:spacing w:val="8"/>
        </w:rPr>
        <w:t>v</w:t>
      </w:r>
      <w:r w:rsidRPr="0004312D">
        <w:rPr>
          <w:rFonts w:asciiTheme="majorHAnsi" w:hAnsiTheme="majorHAnsi"/>
          <w:spacing w:val="10"/>
        </w:rPr>
        <w:t>a</w:t>
      </w:r>
      <w:r w:rsidRPr="0004312D">
        <w:rPr>
          <w:rFonts w:asciiTheme="majorHAnsi" w:hAnsiTheme="majorHAnsi"/>
          <w:spacing w:val="9"/>
        </w:rPr>
        <w:t>il</w:t>
      </w:r>
      <w:r w:rsidRPr="0004312D">
        <w:rPr>
          <w:rFonts w:asciiTheme="majorHAnsi" w:hAnsiTheme="majorHAnsi"/>
          <w:spacing w:val="10"/>
        </w:rPr>
        <w:t>a</w:t>
      </w:r>
      <w:r w:rsidRPr="0004312D">
        <w:rPr>
          <w:rFonts w:asciiTheme="majorHAnsi" w:hAnsiTheme="majorHAnsi"/>
          <w:spacing w:val="11"/>
        </w:rPr>
        <w:t>b</w:t>
      </w:r>
      <w:r w:rsidRPr="0004312D">
        <w:rPr>
          <w:rFonts w:asciiTheme="majorHAnsi" w:hAnsiTheme="majorHAnsi"/>
          <w:spacing w:val="9"/>
        </w:rPr>
        <w:t>l</w:t>
      </w:r>
      <w:r w:rsidRPr="0004312D">
        <w:rPr>
          <w:rFonts w:asciiTheme="majorHAnsi" w:hAnsiTheme="majorHAnsi"/>
        </w:rPr>
        <w:t>e</w:t>
      </w:r>
      <w:r w:rsidRPr="0004312D">
        <w:rPr>
          <w:rFonts w:asciiTheme="majorHAnsi" w:hAnsiTheme="majorHAnsi"/>
          <w:spacing w:val="9"/>
        </w:rPr>
        <w:t xml:space="preserve"> </w:t>
      </w:r>
      <w:r w:rsidRPr="0004312D">
        <w:rPr>
          <w:rFonts w:asciiTheme="majorHAnsi" w:hAnsiTheme="majorHAnsi"/>
          <w:spacing w:val="11"/>
        </w:rPr>
        <w:t>o</w:t>
      </w:r>
      <w:r w:rsidRPr="0004312D">
        <w:rPr>
          <w:rFonts w:asciiTheme="majorHAnsi" w:hAnsiTheme="majorHAnsi"/>
        </w:rPr>
        <w:t>n</w:t>
      </w:r>
      <w:r w:rsidRPr="0004312D">
        <w:rPr>
          <w:rFonts w:asciiTheme="majorHAnsi" w:hAnsiTheme="majorHAnsi"/>
          <w:spacing w:val="16"/>
        </w:rPr>
        <w:t xml:space="preserve"> </w:t>
      </w:r>
      <w:r w:rsidRPr="0004312D">
        <w:rPr>
          <w:rFonts w:asciiTheme="majorHAnsi" w:hAnsiTheme="majorHAnsi"/>
          <w:spacing w:val="8"/>
        </w:rPr>
        <w:t>r</w:t>
      </w:r>
      <w:r w:rsidRPr="0004312D">
        <w:rPr>
          <w:rFonts w:asciiTheme="majorHAnsi" w:hAnsiTheme="majorHAnsi"/>
          <w:spacing w:val="10"/>
        </w:rPr>
        <w:t>e</w:t>
      </w:r>
      <w:r w:rsidRPr="0004312D">
        <w:rPr>
          <w:rFonts w:asciiTheme="majorHAnsi" w:hAnsiTheme="majorHAnsi"/>
          <w:spacing w:val="11"/>
        </w:rPr>
        <w:t>q</w:t>
      </w:r>
      <w:r w:rsidRPr="0004312D">
        <w:rPr>
          <w:rFonts w:asciiTheme="majorHAnsi" w:hAnsiTheme="majorHAnsi"/>
          <w:spacing w:val="8"/>
        </w:rPr>
        <w:t>u</w:t>
      </w:r>
      <w:r w:rsidRPr="0004312D">
        <w:rPr>
          <w:rFonts w:asciiTheme="majorHAnsi" w:hAnsiTheme="majorHAnsi"/>
          <w:spacing w:val="10"/>
        </w:rPr>
        <w:t>e</w:t>
      </w:r>
      <w:r w:rsidRPr="0004312D">
        <w:rPr>
          <w:rFonts w:asciiTheme="majorHAnsi" w:hAnsiTheme="majorHAnsi"/>
          <w:spacing w:val="9"/>
        </w:rPr>
        <w:t>s</w:t>
      </w:r>
      <w:r w:rsidRPr="0004312D">
        <w:rPr>
          <w:rFonts w:asciiTheme="majorHAnsi" w:hAnsiTheme="majorHAnsi"/>
          <w:spacing w:val="14"/>
        </w:rPr>
        <w:t>t</w:t>
      </w:r>
      <w:r w:rsidRPr="0004312D">
        <w:rPr>
          <w:rFonts w:asciiTheme="majorHAnsi" w:hAnsiTheme="majorHAnsi"/>
        </w:rPr>
        <w:t>.</w:t>
      </w:r>
    </w:p>
    <w:p w14:paraId="7E5E5AD3" w14:textId="77777777" w:rsidR="00B64715" w:rsidRPr="0004312D" w:rsidRDefault="0004312D">
      <w:pPr>
        <w:spacing w:before="91"/>
        <w:ind w:left="123"/>
        <w:rPr>
          <w:rFonts w:asciiTheme="majorHAnsi" w:hAnsiTheme="majorHAnsi"/>
        </w:rPr>
      </w:pPr>
      <w:r w:rsidRPr="0004312D">
        <w:rPr>
          <w:rFonts w:asciiTheme="majorHAnsi" w:hAnsiTheme="majorHAnsi"/>
        </w:rPr>
        <w:lastRenderedPageBreak/>
        <w:pict w14:anchorId="6DAC1C36">
          <v:group id="_x0000_s1027" style="position:absolute;left:0;text-align:left;margin-left:57pt;margin-top:51pt;width:489.75pt;height:0;z-index:-251657728;mso-position-horizontal-relative:page;mso-position-vertical-relative:page" coordorigin="1140,1020" coordsize="9795,0">
            <v:shape id="_x0000_s1028" style="position:absolute;left:1140;top:1020;width:9795;height:0" coordorigin="1140,1020" coordsize="9795,0" path="m1140,1020r9795,e" filled="f" strokecolor="#c00000">
              <v:path arrowok="t"/>
            </v:shape>
            <w10:wrap anchorx="page" anchory="page"/>
          </v:group>
        </w:pict>
      </w:r>
      <w:r w:rsidRPr="0004312D">
        <w:rPr>
          <w:rFonts w:asciiTheme="majorHAnsi" w:hAnsiTheme="majorHAnsi"/>
        </w:rPr>
        <w:pict w14:anchorId="7EC33A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6pt;height:33.65pt">
            <v:imagedata r:id="rId6" o:title=""/>
          </v:shape>
        </w:pict>
      </w:r>
    </w:p>
    <w:p w14:paraId="04CF4EC3" w14:textId="77777777" w:rsidR="00B64715" w:rsidRPr="0004312D" w:rsidRDefault="00B64715">
      <w:pPr>
        <w:spacing w:before="15" w:line="240" w:lineRule="exact"/>
        <w:rPr>
          <w:rFonts w:asciiTheme="majorHAnsi" w:hAnsiTheme="majorHAnsi"/>
          <w:sz w:val="24"/>
          <w:szCs w:val="24"/>
        </w:rPr>
      </w:pPr>
    </w:p>
    <w:p w14:paraId="200D36EE" w14:textId="77777777" w:rsidR="00B64715" w:rsidRPr="0004312D" w:rsidRDefault="0004312D">
      <w:pPr>
        <w:spacing w:before="33"/>
        <w:ind w:left="104"/>
        <w:rPr>
          <w:rFonts w:asciiTheme="majorHAnsi" w:hAnsiTheme="majorHAnsi"/>
        </w:rPr>
      </w:pPr>
      <w:r w:rsidRPr="0004312D">
        <w:rPr>
          <w:rFonts w:asciiTheme="majorHAnsi" w:hAnsiTheme="majorHAnsi"/>
          <w:b/>
        </w:rPr>
        <w:t>C</w:t>
      </w:r>
      <w:r w:rsidRPr="0004312D">
        <w:rPr>
          <w:rFonts w:asciiTheme="majorHAnsi" w:hAnsiTheme="majorHAnsi"/>
          <w:b/>
          <w:spacing w:val="1"/>
        </w:rPr>
        <w:t>o</w:t>
      </w:r>
      <w:r w:rsidRPr="0004312D">
        <w:rPr>
          <w:rFonts w:asciiTheme="majorHAnsi" w:hAnsiTheme="majorHAnsi"/>
          <w:b/>
        </w:rPr>
        <w:t>p</w:t>
      </w:r>
      <w:r w:rsidRPr="0004312D">
        <w:rPr>
          <w:rFonts w:asciiTheme="majorHAnsi" w:hAnsiTheme="majorHAnsi"/>
          <w:b/>
          <w:spacing w:val="1"/>
        </w:rPr>
        <w:t>y</w:t>
      </w:r>
      <w:r w:rsidRPr="0004312D">
        <w:rPr>
          <w:rFonts w:asciiTheme="majorHAnsi" w:hAnsiTheme="majorHAnsi"/>
          <w:b/>
        </w:rPr>
        <w:t>ri</w:t>
      </w:r>
      <w:r w:rsidRPr="0004312D">
        <w:rPr>
          <w:rFonts w:asciiTheme="majorHAnsi" w:hAnsiTheme="majorHAnsi"/>
          <w:b/>
          <w:spacing w:val="1"/>
        </w:rPr>
        <w:t>g</w:t>
      </w:r>
      <w:r w:rsidRPr="0004312D">
        <w:rPr>
          <w:rFonts w:asciiTheme="majorHAnsi" w:hAnsiTheme="majorHAnsi"/>
          <w:b/>
        </w:rPr>
        <w:t>ht</w:t>
      </w:r>
      <w:r w:rsidRPr="0004312D">
        <w:rPr>
          <w:rFonts w:asciiTheme="majorHAnsi" w:hAnsiTheme="majorHAnsi"/>
          <w:b/>
          <w:spacing w:val="-8"/>
        </w:rPr>
        <w:t xml:space="preserve"> </w:t>
      </w:r>
      <w:r w:rsidRPr="0004312D">
        <w:rPr>
          <w:rFonts w:asciiTheme="majorHAnsi" w:hAnsiTheme="majorHAnsi"/>
          <w:b/>
        </w:rPr>
        <w:t>inf</w:t>
      </w:r>
      <w:r w:rsidRPr="0004312D">
        <w:rPr>
          <w:rFonts w:asciiTheme="majorHAnsi" w:hAnsiTheme="majorHAnsi"/>
          <w:b/>
          <w:spacing w:val="1"/>
        </w:rPr>
        <w:t>o</w:t>
      </w:r>
      <w:r w:rsidRPr="0004312D">
        <w:rPr>
          <w:rFonts w:asciiTheme="majorHAnsi" w:hAnsiTheme="majorHAnsi"/>
          <w:b/>
          <w:spacing w:val="3"/>
        </w:rPr>
        <w:t>r</w:t>
      </w:r>
      <w:r w:rsidRPr="0004312D">
        <w:rPr>
          <w:rFonts w:asciiTheme="majorHAnsi" w:hAnsiTheme="majorHAnsi"/>
          <w:b/>
          <w:spacing w:val="-5"/>
        </w:rPr>
        <w:t>m</w:t>
      </w:r>
      <w:r w:rsidRPr="0004312D">
        <w:rPr>
          <w:rFonts w:asciiTheme="majorHAnsi" w:hAnsiTheme="majorHAnsi"/>
          <w:b/>
          <w:spacing w:val="1"/>
        </w:rPr>
        <w:t>at</w:t>
      </w:r>
      <w:r w:rsidRPr="0004312D">
        <w:rPr>
          <w:rFonts w:asciiTheme="majorHAnsi" w:hAnsiTheme="majorHAnsi"/>
          <w:b/>
        </w:rPr>
        <w:t>i</w:t>
      </w:r>
      <w:r w:rsidRPr="0004312D">
        <w:rPr>
          <w:rFonts w:asciiTheme="majorHAnsi" w:hAnsiTheme="majorHAnsi"/>
          <w:b/>
          <w:spacing w:val="1"/>
        </w:rPr>
        <w:t>o</w:t>
      </w:r>
      <w:r w:rsidRPr="0004312D">
        <w:rPr>
          <w:rFonts w:asciiTheme="majorHAnsi" w:hAnsiTheme="majorHAnsi"/>
          <w:b/>
        </w:rPr>
        <w:t>n</w:t>
      </w:r>
      <w:r w:rsidRPr="0004312D">
        <w:rPr>
          <w:rFonts w:asciiTheme="majorHAnsi" w:hAnsiTheme="majorHAnsi"/>
          <w:b/>
          <w:spacing w:val="-8"/>
        </w:rPr>
        <w:t xml:space="preserve"> </w:t>
      </w:r>
      <w:r w:rsidRPr="0004312D">
        <w:rPr>
          <w:rFonts w:asciiTheme="majorHAnsi" w:hAnsiTheme="majorHAnsi"/>
          <w:b/>
        </w:rPr>
        <w:t>- Ple</w:t>
      </w:r>
      <w:r w:rsidRPr="0004312D">
        <w:rPr>
          <w:rFonts w:asciiTheme="majorHAnsi" w:hAnsiTheme="majorHAnsi"/>
          <w:b/>
          <w:spacing w:val="1"/>
        </w:rPr>
        <w:t>a</w:t>
      </w:r>
      <w:r w:rsidRPr="0004312D">
        <w:rPr>
          <w:rFonts w:asciiTheme="majorHAnsi" w:hAnsiTheme="majorHAnsi"/>
          <w:b/>
          <w:spacing w:val="-1"/>
        </w:rPr>
        <w:t>s</w:t>
      </w:r>
      <w:r w:rsidRPr="0004312D">
        <w:rPr>
          <w:rFonts w:asciiTheme="majorHAnsi" w:hAnsiTheme="majorHAnsi"/>
          <w:b/>
        </w:rPr>
        <w:t>e</w:t>
      </w:r>
      <w:r w:rsidRPr="0004312D">
        <w:rPr>
          <w:rFonts w:asciiTheme="majorHAnsi" w:hAnsiTheme="majorHAnsi"/>
          <w:b/>
          <w:spacing w:val="-4"/>
        </w:rPr>
        <w:t xml:space="preserve"> </w:t>
      </w:r>
      <w:r w:rsidRPr="0004312D">
        <w:rPr>
          <w:rFonts w:asciiTheme="majorHAnsi" w:hAnsiTheme="majorHAnsi"/>
          <w:b/>
        </w:rPr>
        <w:t>r</w:t>
      </w:r>
      <w:r w:rsidRPr="0004312D">
        <w:rPr>
          <w:rFonts w:asciiTheme="majorHAnsi" w:hAnsiTheme="majorHAnsi"/>
          <w:b/>
          <w:spacing w:val="1"/>
        </w:rPr>
        <w:t>ea</w:t>
      </w:r>
      <w:r w:rsidRPr="0004312D">
        <w:rPr>
          <w:rFonts w:asciiTheme="majorHAnsi" w:hAnsiTheme="majorHAnsi"/>
          <w:b/>
        </w:rPr>
        <w:t>d</w:t>
      </w:r>
    </w:p>
    <w:p w14:paraId="360102C2" w14:textId="77777777" w:rsidR="00B64715" w:rsidRPr="0004312D" w:rsidRDefault="00B64715">
      <w:pPr>
        <w:spacing w:before="6" w:line="220" w:lineRule="exact"/>
        <w:rPr>
          <w:rFonts w:asciiTheme="majorHAnsi" w:hAnsiTheme="majorHAnsi"/>
          <w:sz w:val="22"/>
          <w:szCs w:val="22"/>
        </w:rPr>
      </w:pPr>
    </w:p>
    <w:p w14:paraId="5FD38C17" w14:textId="77777777" w:rsidR="00B64715" w:rsidRPr="0004312D" w:rsidRDefault="0004312D">
      <w:pPr>
        <w:ind w:left="104" w:right="82"/>
        <w:rPr>
          <w:rFonts w:asciiTheme="majorHAnsi" w:hAnsiTheme="majorHAnsi"/>
        </w:rPr>
      </w:pPr>
      <w:r w:rsidRPr="0004312D">
        <w:rPr>
          <w:rFonts w:asciiTheme="majorHAnsi" w:hAnsiTheme="majorHAnsi"/>
        </w:rPr>
        <w:t>©</w:t>
      </w:r>
      <w:r w:rsidRPr="0004312D">
        <w:rPr>
          <w:rFonts w:asciiTheme="majorHAnsi" w:hAnsiTheme="majorHAnsi"/>
          <w:spacing w:val="-2"/>
        </w:rPr>
        <w:t xml:space="preserve"> </w:t>
      </w:r>
      <w:r w:rsidRPr="0004312D">
        <w:rPr>
          <w:rFonts w:asciiTheme="majorHAnsi" w:hAnsiTheme="majorHAnsi"/>
          <w:spacing w:val="3"/>
        </w:rPr>
        <w:t>T</w:t>
      </w:r>
      <w:r w:rsidRPr="0004312D">
        <w:rPr>
          <w:rFonts w:asciiTheme="majorHAnsi" w:hAnsiTheme="majorHAnsi"/>
          <w:spacing w:val="-1"/>
        </w:rPr>
        <w:t>h</w:t>
      </w:r>
      <w:r w:rsidRPr="0004312D">
        <w:rPr>
          <w:rFonts w:asciiTheme="majorHAnsi" w:hAnsiTheme="majorHAnsi"/>
        </w:rPr>
        <w:t>is</w:t>
      </w:r>
      <w:r w:rsidRPr="0004312D">
        <w:rPr>
          <w:rFonts w:asciiTheme="majorHAnsi" w:hAnsiTheme="majorHAnsi"/>
          <w:spacing w:val="-4"/>
        </w:rPr>
        <w:t xml:space="preserve"> </w:t>
      </w:r>
      <w:r w:rsidRPr="0004312D">
        <w:rPr>
          <w:rFonts w:asciiTheme="majorHAnsi" w:hAnsiTheme="majorHAnsi"/>
          <w:spacing w:val="-1"/>
        </w:rPr>
        <w:t>s</w:t>
      </w:r>
      <w:r w:rsidRPr="0004312D">
        <w:rPr>
          <w:rFonts w:asciiTheme="majorHAnsi" w:hAnsiTheme="majorHAnsi"/>
        </w:rPr>
        <w:t>t</w:t>
      </w:r>
      <w:r w:rsidRPr="0004312D">
        <w:rPr>
          <w:rFonts w:asciiTheme="majorHAnsi" w:hAnsiTheme="majorHAnsi"/>
          <w:spacing w:val="-1"/>
        </w:rPr>
        <w:t>u</w:t>
      </w:r>
      <w:r w:rsidRPr="0004312D">
        <w:rPr>
          <w:rFonts w:asciiTheme="majorHAnsi" w:hAnsiTheme="majorHAnsi"/>
          <w:spacing w:val="1"/>
        </w:rPr>
        <w:t>d</w:t>
      </w:r>
      <w:r w:rsidRPr="0004312D">
        <w:rPr>
          <w:rFonts w:asciiTheme="majorHAnsi" w:hAnsiTheme="majorHAnsi"/>
          <w:spacing w:val="3"/>
        </w:rPr>
        <w:t>e</w:t>
      </w:r>
      <w:r w:rsidRPr="0004312D">
        <w:rPr>
          <w:rFonts w:asciiTheme="majorHAnsi" w:hAnsiTheme="majorHAnsi"/>
          <w:spacing w:val="-1"/>
        </w:rPr>
        <w:t>n</w:t>
      </w:r>
      <w:r w:rsidRPr="0004312D">
        <w:rPr>
          <w:rFonts w:asciiTheme="majorHAnsi" w:hAnsiTheme="majorHAnsi"/>
        </w:rPr>
        <w:t>t</w:t>
      </w:r>
      <w:r w:rsidRPr="0004312D">
        <w:rPr>
          <w:rFonts w:asciiTheme="majorHAnsi" w:hAnsiTheme="majorHAnsi"/>
          <w:spacing w:val="-6"/>
        </w:rPr>
        <w:t xml:space="preserve"> </w:t>
      </w:r>
      <w:r w:rsidRPr="0004312D">
        <w:rPr>
          <w:rFonts w:asciiTheme="majorHAnsi" w:hAnsiTheme="majorHAnsi"/>
          <w:spacing w:val="1"/>
        </w:rPr>
        <w:t>d</w:t>
      </w:r>
      <w:r w:rsidRPr="0004312D">
        <w:rPr>
          <w:rFonts w:asciiTheme="majorHAnsi" w:hAnsiTheme="majorHAnsi"/>
        </w:rPr>
        <w:t>e</w:t>
      </w:r>
      <w:r w:rsidRPr="0004312D">
        <w:rPr>
          <w:rFonts w:asciiTheme="majorHAnsi" w:hAnsiTheme="majorHAnsi"/>
          <w:spacing w:val="-1"/>
        </w:rPr>
        <w:t>n</w:t>
      </w:r>
      <w:r w:rsidRPr="0004312D">
        <w:rPr>
          <w:rFonts w:asciiTheme="majorHAnsi" w:hAnsiTheme="majorHAnsi"/>
        </w:rPr>
        <w:t>tal</w:t>
      </w:r>
      <w:r w:rsidRPr="0004312D">
        <w:rPr>
          <w:rFonts w:asciiTheme="majorHAnsi" w:hAnsiTheme="majorHAnsi"/>
          <w:spacing w:val="-5"/>
        </w:rPr>
        <w:t xml:space="preserve"> </w:t>
      </w:r>
      <w:r w:rsidRPr="0004312D">
        <w:rPr>
          <w:rFonts w:asciiTheme="majorHAnsi" w:hAnsiTheme="majorHAnsi"/>
          <w:spacing w:val="3"/>
        </w:rPr>
        <w:t>a</w:t>
      </w:r>
      <w:r w:rsidRPr="0004312D">
        <w:rPr>
          <w:rFonts w:asciiTheme="majorHAnsi" w:hAnsiTheme="majorHAnsi"/>
          <w:spacing w:val="-1"/>
        </w:rPr>
        <w:t>ss</w:t>
      </w:r>
      <w:r w:rsidRPr="0004312D">
        <w:rPr>
          <w:rFonts w:asciiTheme="majorHAnsi" w:hAnsiTheme="majorHAnsi"/>
          <w:spacing w:val="2"/>
        </w:rPr>
        <w:t>i</w:t>
      </w:r>
      <w:r w:rsidRPr="0004312D">
        <w:rPr>
          <w:rFonts w:asciiTheme="majorHAnsi" w:hAnsiTheme="majorHAnsi"/>
          <w:spacing w:val="-1"/>
        </w:rPr>
        <w:t>s</w:t>
      </w:r>
      <w:r w:rsidRPr="0004312D">
        <w:rPr>
          <w:rFonts w:asciiTheme="majorHAnsi" w:hAnsiTheme="majorHAnsi"/>
        </w:rPr>
        <w:t>ta</w:t>
      </w:r>
      <w:r w:rsidRPr="0004312D">
        <w:rPr>
          <w:rFonts w:asciiTheme="majorHAnsi" w:hAnsiTheme="majorHAnsi"/>
          <w:spacing w:val="1"/>
        </w:rPr>
        <w:t>n</w:t>
      </w:r>
      <w:r w:rsidRPr="0004312D">
        <w:rPr>
          <w:rFonts w:asciiTheme="majorHAnsi" w:hAnsiTheme="majorHAnsi"/>
        </w:rPr>
        <w:t>t</w:t>
      </w:r>
      <w:r w:rsidRPr="0004312D">
        <w:rPr>
          <w:rFonts w:asciiTheme="majorHAnsi" w:hAnsiTheme="majorHAnsi"/>
          <w:spacing w:val="-6"/>
        </w:rPr>
        <w:t xml:space="preserve"> </w:t>
      </w:r>
      <w:r w:rsidRPr="0004312D">
        <w:rPr>
          <w:rFonts w:asciiTheme="majorHAnsi" w:hAnsiTheme="majorHAnsi"/>
          <w:spacing w:val="-47"/>
        </w:rPr>
        <w:t xml:space="preserve"> </w:t>
      </w:r>
      <w:hyperlink r:id="rId7">
        <w:r w:rsidRPr="0004312D">
          <w:rPr>
            <w:rFonts w:asciiTheme="majorHAnsi" w:hAnsiTheme="majorHAnsi"/>
            <w:spacing w:val="1"/>
            <w:u w:val="single" w:color="0000FF"/>
          </w:rPr>
          <w:t>r</w:t>
        </w:r>
        <w:r w:rsidRPr="0004312D">
          <w:rPr>
            <w:rFonts w:asciiTheme="majorHAnsi" w:hAnsiTheme="majorHAnsi"/>
            <w:u w:val="single" w:color="0000FF"/>
          </w:rPr>
          <w:t>es</w:t>
        </w:r>
        <w:r w:rsidRPr="0004312D">
          <w:rPr>
            <w:rFonts w:asciiTheme="majorHAnsi" w:hAnsiTheme="majorHAnsi"/>
            <w:spacing w:val="1"/>
            <w:u w:val="single" w:color="0000FF"/>
          </w:rPr>
          <w:t>u</w:t>
        </w:r>
        <w:r w:rsidRPr="0004312D">
          <w:rPr>
            <w:rFonts w:asciiTheme="majorHAnsi" w:hAnsiTheme="majorHAnsi"/>
            <w:spacing w:val="-4"/>
            <w:u w:val="single" w:color="0000FF"/>
          </w:rPr>
          <w:t>m</w:t>
        </w:r>
        <w:r w:rsidRPr="0004312D">
          <w:rPr>
            <w:rFonts w:asciiTheme="majorHAnsi" w:hAnsiTheme="majorHAnsi"/>
            <w:u w:val="single" w:color="0000FF"/>
          </w:rPr>
          <w:t>e</w:t>
        </w:r>
        <w:r w:rsidRPr="0004312D">
          <w:rPr>
            <w:rFonts w:asciiTheme="majorHAnsi" w:hAnsiTheme="majorHAnsi"/>
            <w:spacing w:val="-5"/>
            <w:u w:val="single" w:color="0000FF"/>
          </w:rPr>
          <w:t xml:space="preserve"> </w:t>
        </w:r>
        <w:r w:rsidRPr="0004312D">
          <w:rPr>
            <w:rFonts w:asciiTheme="majorHAnsi" w:hAnsiTheme="majorHAnsi"/>
            <w:u w:val="single" w:color="0000FF"/>
          </w:rPr>
          <w:t>t</w:t>
        </w:r>
        <w:r w:rsidRPr="0004312D">
          <w:rPr>
            <w:rFonts w:asciiTheme="majorHAnsi" w:hAnsiTheme="majorHAnsi"/>
            <w:spacing w:val="2"/>
            <w:u w:val="single" w:color="0000FF"/>
          </w:rPr>
          <w:t>e</w:t>
        </w:r>
        <w:r w:rsidRPr="0004312D">
          <w:rPr>
            <w:rFonts w:asciiTheme="majorHAnsi" w:hAnsiTheme="majorHAnsi"/>
            <w:spacing w:val="-1"/>
            <w:u w:val="single" w:color="0000FF"/>
          </w:rPr>
          <w:t>m</w:t>
        </w:r>
        <w:r w:rsidRPr="0004312D">
          <w:rPr>
            <w:rFonts w:asciiTheme="majorHAnsi" w:hAnsiTheme="majorHAnsi"/>
            <w:spacing w:val="1"/>
            <w:u w:val="single" w:color="0000FF"/>
          </w:rPr>
          <w:t>p</w:t>
        </w:r>
        <w:r w:rsidRPr="0004312D">
          <w:rPr>
            <w:rFonts w:asciiTheme="majorHAnsi" w:hAnsiTheme="majorHAnsi"/>
            <w:u w:val="single" w:color="0000FF"/>
          </w:rPr>
          <w:t>late</w:t>
        </w:r>
        <w:r w:rsidRPr="0004312D">
          <w:rPr>
            <w:rFonts w:asciiTheme="majorHAnsi" w:hAnsiTheme="majorHAnsi"/>
            <w:spacing w:val="-5"/>
          </w:rPr>
          <w:t xml:space="preserve"> </w:t>
        </w:r>
        <w:r w:rsidRPr="0004312D">
          <w:rPr>
            <w:rFonts w:asciiTheme="majorHAnsi" w:hAnsiTheme="majorHAnsi"/>
            <w:spacing w:val="2"/>
          </w:rPr>
          <w:t>i</w:t>
        </w:r>
      </w:hyperlink>
      <w:r w:rsidRPr="0004312D">
        <w:rPr>
          <w:rFonts w:asciiTheme="majorHAnsi" w:hAnsiTheme="majorHAnsi"/>
        </w:rPr>
        <w:t>s</w:t>
      </w:r>
      <w:r w:rsidRPr="0004312D">
        <w:rPr>
          <w:rFonts w:asciiTheme="majorHAnsi" w:hAnsiTheme="majorHAnsi"/>
          <w:spacing w:val="-1"/>
        </w:rPr>
        <w:t xml:space="preserve"> </w:t>
      </w:r>
      <w:r w:rsidRPr="0004312D">
        <w:rPr>
          <w:rFonts w:asciiTheme="majorHAnsi" w:hAnsiTheme="majorHAnsi"/>
        </w:rPr>
        <w:t>t</w:t>
      </w:r>
      <w:r w:rsidRPr="0004312D">
        <w:rPr>
          <w:rFonts w:asciiTheme="majorHAnsi" w:hAnsiTheme="majorHAnsi"/>
          <w:spacing w:val="-1"/>
        </w:rPr>
        <w:t>h</w:t>
      </w:r>
      <w:r w:rsidRPr="0004312D">
        <w:rPr>
          <w:rFonts w:asciiTheme="majorHAnsi" w:hAnsiTheme="majorHAnsi"/>
        </w:rPr>
        <w:t>e</w:t>
      </w:r>
      <w:r w:rsidRPr="0004312D">
        <w:rPr>
          <w:rFonts w:asciiTheme="majorHAnsi" w:hAnsiTheme="majorHAnsi"/>
          <w:spacing w:val="-1"/>
        </w:rPr>
        <w:t xml:space="preserve"> </w:t>
      </w:r>
      <w:r w:rsidRPr="0004312D">
        <w:rPr>
          <w:rFonts w:asciiTheme="majorHAnsi" w:hAnsiTheme="majorHAnsi"/>
        </w:rPr>
        <w:t>c</w:t>
      </w:r>
      <w:r w:rsidRPr="0004312D">
        <w:rPr>
          <w:rFonts w:asciiTheme="majorHAnsi" w:hAnsiTheme="majorHAnsi"/>
          <w:spacing w:val="1"/>
        </w:rPr>
        <w:t>o</w:t>
      </w:r>
      <w:r w:rsidRPr="0004312D">
        <w:rPr>
          <w:rFonts w:asciiTheme="majorHAnsi" w:hAnsiTheme="majorHAnsi"/>
          <w:spacing w:val="3"/>
        </w:rPr>
        <w:t>p</w:t>
      </w:r>
      <w:r w:rsidRPr="0004312D">
        <w:rPr>
          <w:rFonts w:asciiTheme="majorHAnsi" w:hAnsiTheme="majorHAnsi"/>
          <w:spacing w:val="-4"/>
        </w:rPr>
        <w:t>y</w:t>
      </w:r>
      <w:r w:rsidRPr="0004312D">
        <w:rPr>
          <w:rFonts w:asciiTheme="majorHAnsi" w:hAnsiTheme="majorHAnsi"/>
          <w:spacing w:val="1"/>
        </w:rPr>
        <w:t>r</w:t>
      </w:r>
      <w:r w:rsidRPr="0004312D">
        <w:rPr>
          <w:rFonts w:asciiTheme="majorHAnsi" w:hAnsiTheme="majorHAnsi"/>
          <w:spacing w:val="2"/>
        </w:rPr>
        <w:t>i</w:t>
      </w:r>
      <w:r w:rsidRPr="0004312D">
        <w:rPr>
          <w:rFonts w:asciiTheme="majorHAnsi" w:hAnsiTheme="majorHAnsi"/>
          <w:spacing w:val="-1"/>
        </w:rPr>
        <w:t>gh</w:t>
      </w:r>
      <w:r w:rsidRPr="0004312D">
        <w:rPr>
          <w:rFonts w:asciiTheme="majorHAnsi" w:hAnsiTheme="majorHAnsi"/>
        </w:rPr>
        <w:t>t</w:t>
      </w:r>
      <w:r w:rsidRPr="0004312D">
        <w:rPr>
          <w:rFonts w:asciiTheme="majorHAnsi" w:hAnsiTheme="majorHAnsi"/>
          <w:spacing w:val="-8"/>
        </w:rPr>
        <w:t xml:space="preserve"> </w:t>
      </w:r>
      <w:r w:rsidRPr="0004312D">
        <w:rPr>
          <w:rFonts w:asciiTheme="majorHAnsi" w:hAnsiTheme="majorHAnsi"/>
          <w:spacing w:val="4"/>
        </w:rPr>
        <w:t>o</w:t>
      </w:r>
      <w:r w:rsidRPr="0004312D">
        <w:rPr>
          <w:rFonts w:asciiTheme="majorHAnsi" w:hAnsiTheme="majorHAnsi"/>
        </w:rPr>
        <w:t>f</w:t>
      </w:r>
      <w:r w:rsidRPr="0004312D">
        <w:rPr>
          <w:rFonts w:asciiTheme="majorHAnsi" w:hAnsiTheme="majorHAnsi"/>
          <w:spacing w:val="-3"/>
        </w:rPr>
        <w:t xml:space="preserve"> </w:t>
      </w:r>
      <w:r w:rsidRPr="0004312D">
        <w:rPr>
          <w:rFonts w:asciiTheme="majorHAnsi" w:hAnsiTheme="majorHAnsi"/>
        </w:rPr>
        <w:t>D</w:t>
      </w:r>
      <w:r w:rsidRPr="0004312D">
        <w:rPr>
          <w:rFonts w:asciiTheme="majorHAnsi" w:hAnsiTheme="majorHAnsi"/>
          <w:spacing w:val="3"/>
        </w:rPr>
        <w:t>a</w:t>
      </w:r>
      <w:r w:rsidRPr="0004312D">
        <w:rPr>
          <w:rFonts w:asciiTheme="majorHAnsi" w:hAnsiTheme="majorHAnsi"/>
          <w:spacing w:val="-4"/>
        </w:rPr>
        <w:t>y</w:t>
      </w:r>
      <w:r w:rsidRPr="0004312D">
        <w:rPr>
          <w:rFonts w:asciiTheme="majorHAnsi" w:hAnsiTheme="majorHAnsi"/>
          <w:spacing w:val="2"/>
        </w:rPr>
        <w:t>j</w:t>
      </w:r>
      <w:r w:rsidRPr="0004312D">
        <w:rPr>
          <w:rFonts w:asciiTheme="majorHAnsi" w:hAnsiTheme="majorHAnsi"/>
          <w:spacing w:val="1"/>
        </w:rPr>
        <w:t>o</w:t>
      </w:r>
      <w:r w:rsidRPr="0004312D">
        <w:rPr>
          <w:rFonts w:asciiTheme="majorHAnsi" w:hAnsiTheme="majorHAnsi"/>
        </w:rPr>
        <w:t>b</w:t>
      </w:r>
      <w:r w:rsidRPr="0004312D">
        <w:rPr>
          <w:rFonts w:asciiTheme="majorHAnsi" w:hAnsiTheme="majorHAnsi"/>
          <w:spacing w:val="-5"/>
        </w:rPr>
        <w:t xml:space="preserve"> </w:t>
      </w:r>
      <w:r w:rsidRPr="0004312D">
        <w:rPr>
          <w:rFonts w:asciiTheme="majorHAnsi" w:hAnsiTheme="majorHAnsi"/>
          <w:spacing w:val="-2"/>
        </w:rPr>
        <w:t>L</w:t>
      </w:r>
      <w:r w:rsidRPr="0004312D">
        <w:rPr>
          <w:rFonts w:asciiTheme="majorHAnsi" w:hAnsiTheme="majorHAnsi"/>
        </w:rPr>
        <w:t>td</w:t>
      </w:r>
      <w:r w:rsidRPr="0004312D">
        <w:rPr>
          <w:rFonts w:asciiTheme="majorHAnsi" w:hAnsiTheme="majorHAnsi"/>
          <w:spacing w:val="-2"/>
        </w:rPr>
        <w:t xml:space="preserve"> </w:t>
      </w:r>
      <w:r w:rsidRPr="0004312D">
        <w:rPr>
          <w:rFonts w:asciiTheme="majorHAnsi" w:hAnsiTheme="majorHAnsi"/>
          <w:spacing w:val="1"/>
        </w:rPr>
        <w:t>2012</w:t>
      </w:r>
      <w:r w:rsidRPr="0004312D">
        <w:rPr>
          <w:rFonts w:asciiTheme="majorHAnsi" w:hAnsiTheme="majorHAnsi"/>
        </w:rPr>
        <w:t>.</w:t>
      </w:r>
      <w:r w:rsidRPr="0004312D">
        <w:rPr>
          <w:rFonts w:asciiTheme="majorHAnsi" w:hAnsiTheme="majorHAnsi"/>
          <w:spacing w:val="-6"/>
        </w:rPr>
        <w:t xml:space="preserve"> </w:t>
      </w:r>
      <w:r w:rsidRPr="0004312D">
        <w:rPr>
          <w:rFonts w:asciiTheme="majorHAnsi" w:hAnsiTheme="majorHAnsi"/>
          <w:spacing w:val="2"/>
        </w:rPr>
        <w:t>J</w:t>
      </w:r>
      <w:r w:rsidRPr="0004312D">
        <w:rPr>
          <w:rFonts w:asciiTheme="majorHAnsi" w:hAnsiTheme="majorHAnsi"/>
          <w:spacing w:val="-1"/>
        </w:rPr>
        <w:t>o</w:t>
      </w:r>
      <w:r w:rsidRPr="0004312D">
        <w:rPr>
          <w:rFonts w:asciiTheme="majorHAnsi" w:hAnsiTheme="majorHAnsi"/>
          <w:spacing w:val="1"/>
        </w:rPr>
        <w:t>b</w:t>
      </w:r>
      <w:r w:rsidRPr="0004312D">
        <w:rPr>
          <w:rFonts w:asciiTheme="majorHAnsi" w:hAnsiTheme="majorHAnsi"/>
          <w:spacing w:val="-1"/>
        </w:rPr>
        <w:t>s</w:t>
      </w:r>
      <w:r w:rsidRPr="0004312D">
        <w:rPr>
          <w:rFonts w:asciiTheme="majorHAnsi" w:hAnsiTheme="majorHAnsi"/>
        </w:rPr>
        <w:t>e</w:t>
      </w:r>
      <w:r w:rsidRPr="0004312D">
        <w:rPr>
          <w:rFonts w:asciiTheme="majorHAnsi" w:hAnsiTheme="majorHAnsi"/>
          <w:spacing w:val="1"/>
        </w:rPr>
        <w:t>e</w:t>
      </w:r>
      <w:r w:rsidRPr="0004312D">
        <w:rPr>
          <w:rFonts w:asciiTheme="majorHAnsi" w:hAnsiTheme="majorHAnsi"/>
          <w:spacing w:val="-1"/>
        </w:rPr>
        <w:t>k</w:t>
      </w:r>
      <w:r w:rsidRPr="0004312D">
        <w:rPr>
          <w:rFonts w:asciiTheme="majorHAnsi" w:hAnsiTheme="majorHAnsi"/>
        </w:rPr>
        <w:t>e</w:t>
      </w:r>
      <w:r w:rsidRPr="0004312D">
        <w:rPr>
          <w:rFonts w:asciiTheme="majorHAnsi" w:hAnsiTheme="majorHAnsi"/>
          <w:spacing w:val="1"/>
        </w:rPr>
        <w:t>r</w:t>
      </w:r>
      <w:r w:rsidRPr="0004312D">
        <w:rPr>
          <w:rFonts w:asciiTheme="majorHAnsi" w:hAnsiTheme="majorHAnsi"/>
        </w:rPr>
        <w:t>s</w:t>
      </w:r>
      <w:r w:rsidRPr="0004312D">
        <w:rPr>
          <w:rFonts w:asciiTheme="majorHAnsi" w:hAnsiTheme="majorHAnsi"/>
          <w:spacing w:val="-7"/>
        </w:rPr>
        <w:t xml:space="preserve"> </w:t>
      </w:r>
      <w:r w:rsidRPr="0004312D">
        <w:rPr>
          <w:rFonts w:asciiTheme="majorHAnsi" w:hAnsiTheme="majorHAnsi"/>
          <w:spacing w:val="-4"/>
        </w:rPr>
        <w:t>m</w:t>
      </w:r>
      <w:r w:rsidRPr="0004312D">
        <w:rPr>
          <w:rFonts w:asciiTheme="majorHAnsi" w:hAnsiTheme="majorHAnsi"/>
          <w:spacing w:val="3"/>
        </w:rPr>
        <w:t>a</w:t>
      </w:r>
      <w:r w:rsidRPr="0004312D">
        <w:rPr>
          <w:rFonts w:asciiTheme="majorHAnsi" w:hAnsiTheme="majorHAnsi"/>
        </w:rPr>
        <w:t>y</w:t>
      </w:r>
      <w:r w:rsidRPr="0004312D">
        <w:rPr>
          <w:rFonts w:asciiTheme="majorHAnsi" w:hAnsiTheme="majorHAnsi"/>
          <w:spacing w:val="-4"/>
        </w:rPr>
        <w:t xml:space="preserve"> </w:t>
      </w:r>
      <w:r w:rsidRPr="0004312D">
        <w:rPr>
          <w:rFonts w:asciiTheme="majorHAnsi" w:hAnsiTheme="majorHAnsi"/>
          <w:spacing w:val="1"/>
        </w:rPr>
        <w:t>d</w:t>
      </w:r>
      <w:r w:rsidRPr="0004312D">
        <w:rPr>
          <w:rFonts w:asciiTheme="majorHAnsi" w:hAnsiTheme="majorHAnsi"/>
          <w:spacing w:val="3"/>
        </w:rPr>
        <w:t>o</w:t>
      </w:r>
      <w:r w:rsidRPr="0004312D">
        <w:rPr>
          <w:rFonts w:asciiTheme="majorHAnsi" w:hAnsiTheme="majorHAnsi"/>
          <w:spacing w:val="-2"/>
        </w:rPr>
        <w:t>w</w:t>
      </w:r>
      <w:r w:rsidRPr="0004312D">
        <w:rPr>
          <w:rFonts w:asciiTheme="majorHAnsi" w:hAnsiTheme="majorHAnsi"/>
          <w:spacing w:val="-1"/>
        </w:rPr>
        <w:t>n</w:t>
      </w:r>
      <w:r w:rsidRPr="0004312D">
        <w:rPr>
          <w:rFonts w:asciiTheme="majorHAnsi" w:hAnsiTheme="majorHAnsi"/>
        </w:rPr>
        <w:t>l</w:t>
      </w:r>
      <w:r w:rsidRPr="0004312D">
        <w:rPr>
          <w:rFonts w:asciiTheme="majorHAnsi" w:hAnsiTheme="majorHAnsi"/>
          <w:spacing w:val="1"/>
        </w:rPr>
        <w:t>o</w:t>
      </w:r>
      <w:r w:rsidRPr="0004312D">
        <w:rPr>
          <w:rFonts w:asciiTheme="majorHAnsi" w:hAnsiTheme="majorHAnsi"/>
        </w:rPr>
        <w:t>ad</w:t>
      </w:r>
      <w:r w:rsidRPr="0004312D">
        <w:rPr>
          <w:rFonts w:asciiTheme="majorHAnsi" w:hAnsiTheme="majorHAnsi"/>
          <w:spacing w:val="-6"/>
        </w:rPr>
        <w:t xml:space="preserve"> </w:t>
      </w:r>
      <w:r w:rsidRPr="0004312D">
        <w:rPr>
          <w:rFonts w:asciiTheme="majorHAnsi" w:hAnsiTheme="majorHAnsi"/>
        </w:rPr>
        <w:t>a</w:t>
      </w:r>
      <w:r w:rsidRPr="0004312D">
        <w:rPr>
          <w:rFonts w:asciiTheme="majorHAnsi" w:hAnsiTheme="majorHAnsi"/>
          <w:spacing w:val="-1"/>
        </w:rPr>
        <w:t>n</w:t>
      </w:r>
      <w:r w:rsidRPr="0004312D">
        <w:rPr>
          <w:rFonts w:asciiTheme="majorHAnsi" w:hAnsiTheme="majorHAnsi"/>
        </w:rPr>
        <w:t>d</w:t>
      </w:r>
      <w:r w:rsidRPr="0004312D">
        <w:rPr>
          <w:rFonts w:asciiTheme="majorHAnsi" w:hAnsiTheme="majorHAnsi"/>
          <w:spacing w:val="-2"/>
        </w:rPr>
        <w:t xml:space="preserve"> </w:t>
      </w:r>
      <w:r w:rsidRPr="0004312D">
        <w:rPr>
          <w:rFonts w:asciiTheme="majorHAnsi" w:hAnsiTheme="majorHAnsi"/>
          <w:spacing w:val="1"/>
        </w:rPr>
        <w:t>u</w:t>
      </w:r>
      <w:r w:rsidRPr="0004312D">
        <w:rPr>
          <w:rFonts w:asciiTheme="majorHAnsi" w:hAnsiTheme="majorHAnsi"/>
          <w:spacing w:val="-1"/>
        </w:rPr>
        <w:t>s</w:t>
      </w:r>
      <w:r w:rsidRPr="0004312D">
        <w:rPr>
          <w:rFonts w:asciiTheme="majorHAnsi" w:hAnsiTheme="majorHAnsi"/>
        </w:rPr>
        <w:t>e t</w:t>
      </w:r>
      <w:r w:rsidRPr="0004312D">
        <w:rPr>
          <w:rFonts w:asciiTheme="majorHAnsi" w:hAnsiTheme="majorHAnsi"/>
          <w:spacing w:val="-1"/>
        </w:rPr>
        <w:t>h</w:t>
      </w:r>
      <w:r w:rsidRPr="0004312D">
        <w:rPr>
          <w:rFonts w:asciiTheme="majorHAnsi" w:hAnsiTheme="majorHAnsi"/>
        </w:rPr>
        <w:t>is</w:t>
      </w:r>
      <w:r w:rsidRPr="0004312D">
        <w:rPr>
          <w:rFonts w:asciiTheme="majorHAnsi" w:hAnsiTheme="majorHAnsi"/>
          <w:spacing w:val="-4"/>
        </w:rPr>
        <w:t xml:space="preserve"> </w:t>
      </w:r>
      <w:r w:rsidRPr="0004312D">
        <w:rPr>
          <w:rFonts w:asciiTheme="majorHAnsi" w:hAnsiTheme="majorHAnsi"/>
          <w:spacing w:val="3"/>
        </w:rPr>
        <w:t>e</w:t>
      </w:r>
      <w:r w:rsidRPr="0004312D">
        <w:rPr>
          <w:rFonts w:asciiTheme="majorHAnsi" w:hAnsiTheme="majorHAnsi"/>
          <w:spacing w:val="-1"/>
        </w:rPr>
        <w:t>x</w:t>
      </w:r>
      <w:r w:rsidRPr="0004312D">
        <w:rPr>
          <w:rFonts w:asciiTheme="majorHAnsi" w:hAnsiTheme="majorHAnsi"/>
          <w:spacing w:val="3"/>
        </w:rPr>
        <w:t>a</w:t>
      </w:r>
      <w:r w:rsidRPr="0004312D">
        <w:rPr>
          <w:rFonts w:asciiTheme="majorHAnsi" w:hAnsiTheme="majorHAnsi"/>
          <w:spacing w:val="-4"/>
        </w:rPr>
        <w:t>m</w:t>
      </w:r>
      <w:r w:rsidRPr="0004312D">
        <w:rPr>
          <w:rFonts w:asciiTheme="majorHAnsi" w:hAnsiTheme="majorHAnsi"/>
          <w:spacing w:val="3"/>
        </w:rPr>
        <w:t>p</w:t>
      </w:r>
      <w:r w:rsidRPr="0004312D">
        <w:rPr>
          <w:rFonts w:asciiTheme="majorHAnsi" w:hAnsiTheme="majorHAnsi"/>
        </w:rPr>
        <w:t>le</w:t>
      </w:r>
      <w:r w:rsidRPr="0004312D">
        <w:rPr>
          <w:rFonts w:asciiTheme="majorHAnsi" w:hAnsiTheme="majorHAnsi"/>
          <w:spacing w:val="-7"/>
        </w:rPr>
        <w:t xml:space="preserve"> </w:t>
      </w:r>
      <w:r w:rsidRPr="0004312D">
        <w:rPr>
          <w:rFonts w:asciiTheme="majorHAnsi" w:hAnsiTheme="majorHAnsi"/>
          <w:spacing w:val="-2"/>
        </w:rPr>
        <w:t>f</w:t>
      </w:r>
      <w:r w:rsidRPr="0004312D">
        <w:rPr>
          <w:rFonts w:asciiTheme="majorHAnsi" w:hAnsiTheme="majorHAnsi"/>
          <w:spacing w:val="1"/>
        </w:rPr>
        <w:t>o</w:t>
      </w:r>
      <w:r w:rsidRPr="0004312D">
        <w:rPr>
          <w:rFonts w:asciiTheme="majorHAnsi" w:hAnsiTheme="majorHAnsi"/>
        </w:rPr>
        <w:t>r</w:t>
      </w:r>
      <w:r w:rsidRPr="0004312D">
        <w:rPr>
          <w:rFonts w:asciiTheme="majorHAnsi" w:hAnsiTheme="majorHAnsi"/>
          <w:spacing w:val="-1"/>
        </w:rPr>
        <w:t xml:space="preserve"> </w:t>
      </w:r>
      <w:r w:rsidRPr="0004312D">
        <w:rPr>
          <w:rFonts w:asciiTheme="majorHAnsi" w:hAnsiTheme="majorHAnsi"/>
        </w:rPr>
        <w:t>t</w:t>
      </w:r>
      <w:r w:rsidRPr="0004312D">
        <w:rPr>
          <w:rFonts w:asciiTheme="majorHAnsi" w:hAnsiTheme="majorHAnsi"/>
          <w:spacing w:val="-1"/>
        </w:rPr>
        <w:t>h</w:t>
      </w:r>
      <w:r w:rsidRPr="0004312D">
        <w:rPr>
          <w:rFonts w:asciiTheme="majorHAnsi" w:hAnsiTheme="majorHAnsi"/>
        </w:rPr>
        <w:t>eir</w:t>
      </w:r>
      <w:r w:rsidRPr="0004312D">
        <w:rPr>
          <w:rFonts w:asciiTheme="majorHAnsi" w:hAnsiTheme="majorHAnsi"/>
          <w:spacing w:val="-3"/>
        </w:rPr>
        <w:t xml:space="preserve"> </w:t>
      </w:r>
      <w:r w:rsidRPr="0004312D">
        <w:rPr>
          <w:rFonts w:asciiTheme="majorHAnsi" w:hAnsiTheme="majorHAnsi"/>
          <w:spacing w:val="3"/>
        </w:rPr>
        <w:t>o</w:t>
      </w:r>
      <w:r w:rsidRPr="0004312D">
        <w:rPr>
          <w:rFonts w:asciiTheme="majorHAnsi" w:hAnsiTheme="majorHAnsi"/>
          <w:spacing w:val="-2"/>
        </w:rPr>
        <w:t>w</w:t>
      </w:r>
      <w:r w:rsidRPr="0004312D">
        <w:rPr>
          <w:rFonts w:asciiTheme="majorHAnsi" w:hAnsiTheme="majorHAnsi"/>
        </w:rPr>
        <w:t>n</w:t>
      </w:r>
      <w:r w:rsidRPr="0004312D">
        <w:rPr>
          <w:rFonts w:asciiTheme="majorHAnsi" w:hAnsiTheme="majorHAnsi"/>
          <w:spacing w:val="-4"/>
        </w:rPr>
        <w:t xml:space="preserve"> </w:t>
      </w:r>
      <w:r w:rsidRPr="0004312D">
        <w:rPr>
          <w:rFonts w:asciiTheme="majorHAnsi" w:hAnsiTheme="majorHAnsi"/>
          <w:spacing w:val="1"/>
        </w:rPr>
        <w:t>p</w:t>
      </w:r>
      <w:r w:rsidRPr="0004312D">
        <w:rPr>
          <w:rFonts w:asciiTheme="majorHAnsi" w:hAnsiTheme="majorHAnsi"/>
        </w:rPr>
        <w:t>e</w:t>
      </w:r>
      <w:r w:rsidRPr="0004312D">
        <w:rPr>
          <w:rFonts w:asciiTheme="majorHAnsi" w:hAnsiTheme="majorHAnsi"/>
          <w:spacing w:val="3"/>
        </w:rPr>
        <w:t>r</w:t>
      </w:r>
      <w:r w:rsidRPr="0004312D">
        <w:rPr>
          <w:rFonts w:asciiTheme="majorHAnsi" w:hAnsiTheme="majorHAnsi"/>
          <w:spacing w:val="-1"/>
        </w:rPr>
        <w:t>s</w:t>
      </w:r>
      <w:r w:rsidRPr="0004312D">
        <w:rPr>
          <w:rFonts w:asciiTheme="majorHAnsi" w:hAnsiTheme="majorHAnsi"/>
          <w:spacing w:val="1"/>
        </w:rPr>
        <w:t>o</w:t>
      </w:r>
      <w:r w:rsidRPr="0004312D">
        <w:rPr>
          <w:rFonts w:asciiTheme="majorHAnsi" w:hAnsiTheme="majorHAnsi"/>
          <w:spacing w:val="-1"/>
        </w:rPr>
        <w:t>n</w:t>
      </w:r>
      <w:r w:rsidRPr="0004312D">
        <w:rPr>
          <w:rFonts w:asciiTheme="majorHAnsi" w:hAnsiTheme="majorHAnsi"/>
        </w:rPr>
        <w:t>al</w:t>
      </w:r>
      <w:r w:rsidRPr="0004312D">
        <w:rPr>
          <w:rFonts w:asciiTheme="majorHAnsi" w:hAnsiTheme="majorHAnsi"/>
          <w:spacing w:val="-7"/>
        </w:rPr>
        <w:t xml:space="preserve"> </w:t>
      </w:r>
      <w:r w:rsidRPr="0004312D">
        <w:rPr>
          <w:rFonts w:asciiTheme="majorHAnsi" w:hAnsiTheme="majorHAnsi"/>
          <w:spacing w:val="1"/>
        </w:rPr>
        <w:t>u</w:t>
      </w:r>
      <w:r w:rsidRPr="0004312D">
        <w:rPr>
          <w:rFonts w:asciiTheme="majorHAnsi" w:hAnsiTheme="majorHAnsi"/>
          <w:spacing w:val="-1"/>
        </w:rPr>
        <w:t>s</w:t>
      </w:r>
      <w:r w:rsidRPr="0004312D">
        <w:rPr>
          <w:rFonts w:asciiTheme="majorHAnsi" w:hAnsiTheme="majorHAnsi"/>
        </w:rPr>
        <w:t>e</w:t>
      </w:r>
      <w:r w:rsidRPr="0004312D">
        <w:rPr>
          <w:rFonts w:asciiTheme="majorHAnsi" w:hAnsiTheme="majorHAnsi"/>
          <w:spacing w:val="-2"/>
        </w:rPr>
        <w:t xml:space="preserve"> </w:t>
      </w:r>
      <w:r w:rsidRPr="0004312D">
        <w:rPr>
          <w:rFonts w:asciiTheme="majorHAnsi" w:hAnsiTheme="majorHAnsi"/>
        </w:rPr>
        <w:t>to</w:t>
      </w:r>
      <w:r w:rsidRPr="0004312D">
        <w:rPr>
          <w:rFonts w:asciiTheme="majorHAnsi" w:hAnsiTheme="majorHAnsi"/>
          <w:spacing w:val="-1"/>
        </w:rPr>
        <w:t xml:space="preserve"> h</w:t>
      </w:r>
      <w:r w:rsidRPr="0004312D">
        <w:rPr>
          <w:rFonts w:asciiTheme="majorHAnsi" w:hAnsiTheme="majorHAnsi"/>
        </w:rPr>
        <w:t>elp</w:t>
      </w:r>
      <w:r w:rsidRPr="0004312D">
        <w:rPr>
          <w:rFonts w:asciiTheme="majorHAnsi" w:hAnsiTheme="majorHAnsi"/>
          <w:spacing w:val="-2"/>
        </w:rPr>
        <w:t xml:space="preserve"> </w:t>
      </w:r>
      <w:r w:rsidRPr="0004312D">
        <w:rPr>
          <w:rFonts w:asciiTheme="majorHAnsi" w:hAnsiTheme="majorHAnsi"/>
        </w:rPr>
        <w:t>t</w:t>
      </w:r>
      <w:r w:rsidRPr="0004312D">
        <w:rPr>
          <w:rFonts w:asciiTheme="majorHAnsi" w:hAnsiTheme="majorHAnsi"/>
          <w:spacing w:val="-1"/>
        </w:rPr>
        <w:t>h</w:t>
      </w:r>
      <w:r w:rsidRPr="0004312D">
        <w:rPr>
          <w:rFonts w:asciiTheme="majorHAnsi" w:hAnsiTheme="majorHAnsi"/>
          <w:spacing w:val="3"/>
        </w:rPr>
        <w:t>e</w:t>
      </w:r>
      <w:r w:rsidRPr="0004312D">
        <w:rPr>
          <w:rFonts w:asciiTheme="majorHAnsi" w:hAnsiTheme="majorHAnsi"/>
        </w:rPr>
        <w:t>m</w:t>
      </w:r>
      <w:r w:rsidRPr="0004312D">
        <w:rPr>
          <w:rFonts w:asciiTheme="majorHAnsi" w:hAnsiTheme="majorHAnsi"/>
          <w:spacing w:val="-5"/>
        </w:rPr>
        <w:t xml:space="preserve"> </w:t>
      </w:r>
      <w:r w:rsidRPr="0004312D">
        <w:rPr>
          <w:rFonts w:asciiTheme="majorHAnsi" w:hAnsiTheme="majorHAnsi"/>
        </w:rPr>
        <w:t>c</w:t>
      </w:r>
      <w:r w:rsidRPr="0004312D">
        <w:rPr>
          <w:rFonts w:asciiTheme="majorHAnsi" w:hAnsiTheme="majorHAnsi"/>
          <w:spacing w:val="1"/>
        </w:rPr>
        <w:t>r</w:t>
      </w:r>
      <w:r w:rsidRPr="0004312D">
        <w:rPr>
          <w:rFonts w:asciiTheme="majorHAnsi" w:hAnsiTheme="majorHAnsi"/>
        </w:rPr>
        <w:t>e</w:t>
      </w:r>
      <w:r w:rsidRPr="0004312D">
        <w:rPr>
          <w:rFonts w:asciiTheme="majorHAnsi" w:hAnsiTheme="majorHAnsi"/>
          <w:spacing w:val="7"/>
        </w:rPr>
        <w:t>a</w:t>
      </w:r>
      <w:r w:rsidRPr="0004312D">
        <w:rPr>
          <w:rFonts w:asciiTheme="majorHAnsi" w:hAnsiTheme="majorHAnsi"/>
        </w:rPr>
        <w:t>te</w:t>
      </w:r>
      <w:r w:rsidRPr="0004312D">
        <w:rPr>
          <w:rFonts w:asciiTheme="majorHAnsi" w:hAnsiTheme="majorHAnsi"/>
          <w:spacing w:val="-5"/>
        </w:rPr>
        <w:t xml:space="preserve"> </w:t>
      </w:r>
      <w:r w:rsidRPr="0004312D">
        <w:rPr>
          <w:rFonts w:asciiTheme="majorHAnsi" w:hAnsiTheme="majorHAnsi"/>
          <w:spacing w:val="2"/>
        </w:rPr>
        <w:t>t</w:t>
      </w:r>
      <w:r w:rsidRPr="0004312D">
        <w:rPr>
          <w:rFonts w:asciiTheme="majorHAnsi" w:hAnsiTheme="majorHAnsi"/>
          <w:spacing w:val="-1"/>
        </w:rPr>
        <w:t>h</w:t>
      </w:r>
      <w:r w:rsidRPr="0004312D">
        <w:rPr>
          <w:rFonts w:asciiTheme="majorHAnsi" w:hAnsiTheme="majorHAnsi"/>
        </w:rPr>
        <w:t>eir</w:t>
      </w:r>
      <w:r w:rsidRPr="0004312D">
        <w:rPr>
          <w:rFonts w:asciiTheme="majorHAnsi" w:hAnsiTheme="majorHAnsi"/>
          <w:spacing w:val="-3"/>
        </w:rPr>
        <w:t xml:space="preserve"> </w:t>
      </w:r>
      <w:r w:rsidRPr="0004312D">
        <w:rPr>
          <w:rFonts w:asciiTheme="majorHAnsi" w:hAnsiTheme="majorHAnsi"/>
          <w:spacing w:val="3"/>
        </w:rPr>
        <w:t>o</w:t>
      </w:r>
      <w:r w:rsidRPr="0004312D">
        <w:rPr>
          <w:rFonts w:asciiTheme="majorHAnsi" w:hAnsiTheme="majorHAnsi"/>
          <w:spacing w:val="-2"/>
        </w:rPr>
        <w:t>w</w:t>
      </w:r>
      <w:r w:rsidRPr="0004312D">
        <w:rPr>
          <w:rFonts w:asciiTheme="majorHAnsi" w:hAnsiTheme="majorHAnsi"/>
        </w:rPr>
        <w:t>n</w:t>
      </w:r>
      <w:r w:rsidRPr="0004312D">
        <w:rPr>
          <w:rFonts w:asciiTheme="majorHAnsi" w:hAnsiTheme="majorHAnsi"/>
          <w:spacing w:val="-4"/>
        </w:rPr>
        <w:t xml:space="preserve"> </w:t>
      </w:r>
      <w:r w:rsidRPr="0004312D">
        <w:rPr>
          <w:rFonts w:asciiTheme="majorHAnsi" w:hAnsiTheme="majorHAnsi"/>
          <w:spacing w:val="1"/>
        </w:rPr>
        <w:t>u</w:t>
      </w:r>
      <w:r w:rsidRPr="0004312D">
        <w:rPr>
          <w:rFonts w:asciiTheme="majorHAnsi" w:hAnsiTheme="majorHAnsi"/>
          <w:spacing w:val="-1"/>
        </w:rPr>
        <w:t>n</w:t>
      </w:r>
      <w:r w:rsidRPr="0004312D">
        <w:rPr>
          <w:rFonts w:asciiTheme="majorHAnsi" w:hAnsiTheme="majorHAnsi"/>
        </w:rPr>
        <w:t>i</w:t>
      </w:r>
      <w:r w:rsidRPr="0004312D">
        <w:rPr>
          <w:rFonts w:asciiTheme="majorHAnsi" w:hAnsiTheme="majorHAnsi"/>
          <w:spacing w:val="3"/>
        </w:rPr>
        <w:t>q</w:t>
      </w:r>
      <w:r w:rsidRPr="0004312D">
        <w:rPr>
          <w:rFonts w:asciiTheme="majorHAnsi" w:hAnsiTheme="majorHAnsi"/>
          <w:spacing w:val="-1"/>
        </w:rPr>
        <w:t>u</w:t>
      </w:r>
      <w:r w:rsidRPr="0004312D">
        <w:rPr>
          <w:rFonts w:asciiTheme="majorHAnsi" w:hAnsiTheme="majorHAnsi"/>
        </w:rPr>
        <w:t>e</w:t>
      </w:r>
      <w:r w:rsidRPr="0004312D">
        <w:rPr>
          <w:rFonts w:asciiTheme="majorHAnsi" w:hAnsiTheme="majorHAnsi"/>
          <w:spacing w:val="-2"/>
        </w:rPr>
        <w:t xml:space="preserve"> </w:t>
      </w:r>
      <w:r w:rsidRPr="0004312D">
        <w:rPr>
          <w:rFonts w:asciiTheme="majorHAnsi" w:hAnsiTheme="majorHAnsi"/>
        </w:rPr>
        <w:t>a</w:t>
      </w:r>
      <w:r w:rsidRPr="0004312D">
        <w:rPr>
          <w:rFonts w:asciiTheme="majorHAnsi" w:hAnsiTheme="majorHAnsi"/>
          <w:spacing w:val="1"/>
        </w:rPr>
        <w:t>c</w:t>
      </w:r>
      <w:r w:rsidRPr="0004312D">
        <w:rPr>
          <w:rFonts w:asciiTheme="majorHAnsi" w:hAnsiTheme="majorHAnsi"/>
        </w:rPr>
        <w:t>a</w:t>
      </w:r>
      <w:r w:rsidRPr="0004312D">
        <w:rPr>
          <w:rFonts w:asciiTheme="majorHAnsi" w:hAnsiTheme="majorHAnsi"/>
          <w:spacing w:val="1"/>
        </w:rPr>
        <w:t>d</w:t>
      </w:r>
      <w:r w:rsidRPr="0004312D">
        <w:rPr>
          <w:rFonts w:asciiTheme="majorHAnsi" w:hAnsiTheme="majorHAnsi"/>
          <w:spacing w:val="3"/>
        </w:rPr>
        <w:t>e</w:t>
      </w:r>
      <w:r w:rsidRPr="0004312D">
        <w:rPr>
          <w:rFonts w:asciiTheme="majorHAnsi" w:hAnsiTheme="majorHAnsi"/>
          <w:spacing w:val="-4"/>
        </w:rPr>
        <w:t>m</w:t>
      </w:r>
      <w:r w:rsidRPr="0004312D">
        <w:rPr>
          <w:rFonts w:asciiTheme="majorHAnsi" w:hAnsiTheme="majorHAnsi"/>
        </w:rPr>
        <w:t>ic</w:t>
      </w:r>
      <w:r w:rsidRPr="0004312D">
        <w:rPr>
          <w:rFonts w:asciiTheme="majorHAnsi" w:hAnsiTheme="majorHAnsi"/>
          <w:spacing w:val="-8"/>
        </w:rPr>
        <w:t xml:space="preserve"> </w:t>
      </w:r>
      <w:r w:rsidRPr="0004312D">
        <w:rPr>
          <w:rFonts w:asciiTheme="majorHAnsi" w:hAnsiTheme="majorHAnsi"/>
          <w:spacing w:val="1"/>
        </w:rPr>
        <w:t>r</w:t>
      </w:r>
      <w:r w:rsidRPr="0004312D">
        <w:rPr>
          <w:rFonts w:asciiTheme="majorHAnsi" w:hAnsiTheme="majorHAnsi"/>
        </w:rPr>
        <w:t>e</w:t>
      </w:r>
      <w:r w:rsidRPr="0004312D">
        <w:rPr>
          <w:rFonts w:asciiTheme="majorHAnsi" w:hAnsiTheme="majorHAnsi"/>
          <w:spacing w:val="2"/>
        </w:rPr>
        <w:t>s</w:t>
      </w:r>
      <w:r w:rsidRPr="0004312D">
        <w:rPr>
          <w:rFonts w:asciiTheme="majorHAnsi" w:hAnsiTheme="majorHAnsi"/>
          <w:spacing w:val="1"/>
        </w:rPr>
        <w:t>u</w:t>
      </w:r>
      <w:r w:rsidRPr="0004312D">
        <w:rPr>
          <w:rFonts w:asciiTheme="majorHAnsi" w:hAnsiTheme="majorHAnsi"/>
          <w:spacing w:val="-4"/>
        </w:rPr>
        <w:t>m</w:t>
      </w:r>
      <w:r w:rsidRPr="0004312D">
        <w:rPr>
          <w:rFonts w:asciiTheme="majorHAnsi" w:hAnsiTheme="majorHAnsi"/>
          <w:spacing w:val="2"/>
        </w:rPr>
        <w:t>e</w:t>
      </w:r>
      <w:r w:rsidRPr="0004312D">
        <w:rPr>
          <w:rFonts w:asciiTheme="majorHAnsi" w:hAnsiTheme="majorHAnsi"/>
        </w:rPr>
        <w:t>.</w:t>
      </w:r>
      <w:r w:rsidRPr="0004312D">
        <w:rPr>
          <w:rFonts w:asciiTheme="majorHAnsi" w:hAnsiTheme="majorHAnsi"/>
          <w:spacing w:val="-5"/>
        </w:rPr>
        <w:t xml:space="preserve"> </w:t>
      </w:r>
      <w:r w:rsidRPr="0004312D">
        <w:rPr>
          <w:rFonts w:asciiTheme="majorHAnsi" w:hAnsiTheme="majorHAnsi"/>
        </w:rPr>
        <w:t>Y</w:t>
      </w:r>
      <w:r w:rsidRPr="0004312D">
        <w:rPr>
          <w:rFonts w:asciiTheme="majorHAnsi" w:hAnsiTheme="majorHAnsi"/>
          <w:spacing w:val="4"/>
        </w:rPr>
        <w:t>o</w:t>
      </w:r>
      <w:r w:rsidRPr="0004312D">
        <w:rPr>
          <w:rFonts w:asciiTheme="majorHAnsi" w:hAnsiTheme="majorHAnsi"/>
        </w:rPr>
        <w:t>u</w:t>
      </w:r>
      <w:r w:rsidRPr="0004312D">
        <w:rPr>
          <w:rFonts w:asciiTheme="majorHAnsi" w:hAnsiTheme="majorHAnsi"/>
          <w:spacing w:val="-4"/>
        </w:rPr>
        <w:t xml:space="preserve"> </w:t>
      </w:r>
      <w:r w:rsidRPr="0004312D">
        <w:rPr>
          <w:rFonts w:asciiTheme="majorHAnsi" w:hAnsiTheme="majorHAnsi"/>
        </w:rPr>
        <w:t>a</w:t>
      </w:r>
      <w:r w:rsidRPr="0004312D">
        <w:rPr>
          <w:rFonts w:asciiTheme="majorHAnsi" w:hAnsiTheme="majorHAnsi"/>
          <w:spacing w:val="1"/>
        </w:rPr>
        <w:t>r</w:t>
      </w:r>
      <w:r w:rsidRPr="0004312D">
        <w:rPr>
          <w:rFonts w:asciiTheme="majorHAnsi" w:hAnsiTheme="majorHAnsi"/>
        </w:rPr>
        <w:t>e</w:t>
      </w:r>
      <w:r w:rsidRPr="0004312D">
        <w:rPr>
          <w:rFonts w:asciiTheme="majorHAnsi" w:hAnsiTheme="majorHAnsi"/>
          <w:spacing w:val="1"/>
        </w:rPr>
        <w:t xml:space="preserve"> </w:t>
      </w:r>
      <w:r w:rsidRPr="0004312D">
        <w:rPr>
          <w:rFonts w:asciiTheme="majorHAnsi" w:hAnsiTheme="majorHAnsi"/>
          <w:spacing w:val="-4"/>
        </w:rPr>
        <w:t>m</w:t>
      </w:r>
      <w:r w:rsidRPr="0004312D">
        <w:rPr>
          <w:rFonts w:asciiTheme="majorHAnsi" w:hAnsiTheme="majorHAnsi"/>
          <w:spacing w:val="1"/>
        </w:rPr>
        <w:t>o</w:t>
      </w:r>
      <w:r w:rsidRPr="0004312D">
        <w:rPr>
          <w:rFonts w:asciiTheme="majorHAnsi" w:hAnsiTheme="majorHAnsi"/>
          <w:spacing w:val="-1"/>
        </w:rPr>
        <w:t>s</w:t>
      </w:r>
      <w:r w:rsidRPr="0004312D">
        <w:rPr>
          <w:rFonts w:asciiTheme="majorHAnsi" w:hAnsiTheme="majorHAnsi"/>
        </w:rPr>
        <w:t>t</w:t>
      </w:r>
      <w:r w:rsidRPr="0004312D">
        <w:rPr>
          <w:rFonts w:asciiTheme="majorHAnsi" w:hAnsiTheme="majorHAnsi"/>
          <w:spacing w:val="-2"/>
        </w:rPr>
        <w:t xml:space="preserve"> w</w:t>
      </w:r>
      <w:r w:rsidRPr="0004312D">
        <w:rPr>
          <w:rFonts w:asciiTheme="majorHAnsi" w:hAnsiTheme="majorHAnsi"/>
        </w:rPr>
        <w:t>elc</w:t>
      </w:r>
      <w:r w:rsidRPr="0004312D">
        <w:rPr>
          <w:rFonts w:asciiTheme="majorHAnsi" w:hAnsiTheme="majorHAnsi"/>
          <w:spacing w:val="4"/>
        </w:rPr>
        <w:t>o</w:t>
      </w:r>
      <w:r w:rsidRPr="0004312D">
        <w:rPr>
          <w:rFonts w:asciiTheme="majorHAnsi" w:hAnsiTheme="majorHAnsi"/>
          <w:spacing w:val="-1"/>
        </w:rPr>
        <w:t>m</w:t>
      </w:r>
      <w:r w:rsidRPr="0004312D">
        <w:rPr>
          <w:rFonts w:asciiTheme="majorHAnsi" w:hAnsiTheme="majorHAnsi"/>
        </w:rPr>
        <w:t>e</w:t>
      </w:r>
      <w:r w:rsidRPr="0004312D">
        <w:rPr>
          <w:rFonts w:asciiTheme="majorHAnsi" w:hAnsiTheme="majorHAnsi"/>
          <w:spacing w:val="-6"/>
        </w:rPr>
        <w:t xml:space="preserve"> </w:t>
      </w:r>
      <w:r w:rsidRPr="0004312D">
        <w:rPr>
          <w:rFonts w:asciiTheme="majorHAnsi" w:hAnsiTheme="majorHAnsi"/>
          <w:spacing w:val="2"/>
        </w:rPr>
        <w:t>t</w:t>
      </w:r>
      <w:r w:rsidRPr="0004312D">
        <w:rPr>
          <w:rFonts w:asciiTheme="majorHAnsi" w:hAnsiTheme="majorHAnsi"/>
        </w:rPr>
        <w:t>o li</w:t>
      </w:r>
      <w:r w:rsidRPr="0004312D">
        <w:rPr>
          <w:rFonts w:asciiTheme="majorHAnsi" w:hAnsiTheme="majorHAnsi"/>
          <w:spacing w:val="1"/>
        </w:rPr>
        <w:t>n</w:t>
      </w:r>
      <w:r w:rsidRPr="0004312D">
        <w:rPr>
          <w:rFonts w:asciiTheme="majorHAnsi" w:hAnsiTheme="majorHAnsi"/>
        </w:rPr>
        <w:t>k</w:t>
      </w:r>
      <w:r w:rsidRPr="0004312D">
        <w:rPr>
          <w:rFonts w:asciiTheme="majorHAnsi" w:hAnsiTheme="majorHAnsi"/>
          <w:spacing w:val="-4"/>
        </w:rPr>
        <w:t xml:space="preserve"> </w:t>
      </w:r>
      <w:r w:rsidRPr="0004312D">
        <w:rPr>
          <w:rFonts w:asciiTheme="majorHAnsi" w:hAnsiTheme="majorHAnsi"/>
        </w:rPr>
        <w:t>to</w:t>
      </w:r>
      <w:r w:rsidRPr="0004312D">
        <w:rPr>
          <w:rFonts w:asciiTheme="majorHAnsi" w:hAnsiTheme="majorHAnsi"/>
          <w:spacing w:val="-1"/>
        </w:rPr>
        <w:t xml:space="preserve"> </w:t>
      </w:r>
      <w:r w:rsidRPr="0004312D">
        <w:rPr>
          <w:rFonts w:asciiTheme="majorHAnsi" w:hAnsiTheme="majorHAnsi"/>
        </w:rPr>
        <w:t>a</w:t>
      </w:r>
      <w:r w:rsidRPr="0004312D">
        <w:rPr>
          <w:rFonts w:asciiTheme="majorHAnsi" w:hAnsiTheme="majorHAnsi"/>
          <w:spacing w:val="1"/>
        </w:rPr>
        <w:t>n</w:t>
      </w:r>
      <w:r w:rsidRPr="0004312D">
        <w:rPr>
          <w:rFonts w:asciiTheme="majorHAnsi" w:hAnsiTheme="majorHAnsi"/>
        </w:rPr>
        <w:t>y</w:t>
      </w:r>
      <w:r w:rsidRPr="0004312D">
        <w:rPr>
          <w:rFonts w:asciiTheme="majorHAnsi" w:hAnsiTheme="majorHAnsi"/>
          <w:spacing w:val="-6"/>
        </w:rPr>
        <w:t xml:space="preserve"> </w:t>
      </w:r>
      <w:r w:rsidRPr="0004312D">
        <w:rPr>
          <w:rFonts w:asciiTheme="majorHAnsi" w:hAnsiTheme="majorHAnsi"/>
          <w:spacing w:val="1"/>
        </w:rPr>
        <w:t>p</w:t>
      </w:r>
      <w:r w:rsidRPr="0004312D">
        <w:rPr>
          <w:rFonts w:asciiTheme="majorHAnsi" w:hAnsiTheme="majorHAnsi"/>
          <w:spacing w:val="3"/>
        </w:rPr>
        <w:t>a</w:t>
      </w:r>
      <w:r w:rsidRPr="0004312D">
        <w:rPr>
          <w:rFonts w:asciiTheme="majorHAnsi" w:hAnsiTheme="majorHAnsi"/>
          <w:spacing w:val="-1"/>
        </w:rPr>
        <w:t>g</w:t>
      </w:r>
      <w:r w:rsidRPr="0004312D">
        <w:rPr>
          <w:rFonts w:asciiTheme="majorHAnsi" w:hAnsiTheme="majorHAnsi"/>
        </w:rPr>
        <w:t>e</w:t>
      </w:r>
      <w:r w:rsidRPr="0004312D">
        <w:rPr>
          <w:rFonts w:asciiTheme="majorHAnsi" w:hAnsiTheme="majorHAnsi"/>
          <w:spacing w:val="-3"/>
        </w:rPr>
        <w:t xml:space="preserve"> </w:t>
      </w:r>
      <w:r w:rsidRPr="0004312D">
        <w:rPr>
          <w:rFonts w:asciiTheme="majorHAnsi" w:hAnsiTheme="majorHAnsi"/>
          <w:spacing w:val="1"/>
        </w:rPr>
        <w:t>o</w:t>
      </w:r>
      <w:r w:rsidRPr="0004312D">
        <w:rPr>
          <w:rFonts w:asciiTheme="majorHAnsi" w:hAnsiTheme="majorHAnsi"/>
        </w:rPr>
        <w:t>n</w:t>
      </w:r>
      <w:r w:rsidRPr="0004312D">
        <w:rPr>
          <w:rFonts w:asciiTheme="majorHAnsi" w:hAnsiTheme="majorHAnsi"/>
          <w:spacing w:val="-3"/>
        </w:rPr>
        <w:t xml:space="preserve"> </w:t>
      </w:r>
      <w:r w:rsidRPr="0004312D">
        <w:rPr>
          <w:rFonts w:asciiTheme="majorHAnsi" w:hAnsiTheme="majorHAnsi"/>
          <w:spacing w:val="1"/>
        </w:rPr>
        <w:t>o</w:t>
      </w:r>
      <w:r w:rsidRPr="0004312D">
        <w:rPr>
          <w:rFonts w:asciiTheme="majorHAnsi" w:hAnsiTheme="majorHAnsi"/>
          <w:spacing w:val="-1"/>
        </w:rPr>
        <w:t>u</w:t>
      </w:r>
      <w:r w:rsidRPr="0004312D">
        <w:rPr>
          <w:rFonts w:asciiTheme="majorHAnsi" w:hAnsiTheme="majorHAnsi"/>
        </w:rPr>
        <w:t>r</w:t>
      </w:r>
      <w:r w:rsidRPr="0004312D">
        <w:rPr>
          <w:rFonts w:asciiTheme="majorHAnsi" w:hAnsiTheme="majorHAnsi"/>
          <w:spacing w:val="-2"/>
        </w:rPr>
        <w:t xml:space="preserve"> </w:t>
      </w:r>
      <w:r w:rsidRPr="0004312D">
        <w:rPr>
          <w:rFonts w:asciiTheme="majorHAnsi" w:hAnsiTheme="majorHAnsi"/>
          <w:spacing w:val="-1"/>
        </w:rPr>
        <w:t>s</w:t>
      </w:r>
      <w:r w:rsidRPr="0004312D">
        <w:rPr>
          <w:rFonts w:asciiTheme="majorHAnsi" w:hAnsiTheme="majorHAnsi"/>
        </w:rPr>
        <w:t>ite</w:t>
      </w:r>
      <w:r w:rsidRPr="0004312D">
        <w:rPr>
          <w:rFonts w:asciiTheme="majorHAnsi" w:hAnsiTheme="majorHAnsi"/>
          <w:spacing w:val="-2"/>
        </w:rPr>
        <w:t xml:space="preserve"> </w:t>
      </w:r>
      <w:r w:rsidRPr="0004312D">
        <w:rPr>
          <w:rFonts w:asciiTheme="majorHAnsi" w:hAnsiTheme="majorHAnsi"/>
          <w:spacing w:val="-44"/>
        </w:rPr>
        <w:t xml:space="preserve"> </w:t>
      </w:r>
      <w:hyperlink r:id="rId8">
        <w:r w:rsidRPr="0004312D">
          <w:rPr>
            <w:rFonts w:asciiTheme="majorHAnsi" w:hAnsiTheme="majorHAnsi"/>
            <w:u w:val="single" w:color="0000FF"/>
          </w:rPr>
          <w:t>ww</w:t>
        </w:r>
        <w:r w:rsidRPr="0004312D">
          <w:rPr>
            <w:rFonts w:asciiTheme="majorHAnsi" w:hAnsiTheme="majorHAnsi"/>
            <w:spacing w:val="-2"/>
            <w:u w:val="single" w:color="0000FF"/>
          </w:rPr>
          <w:t>w</w:t>
        </w:r>
        <w:r w:rsidRPr="0004312D">
          <w:rPr>
            <w:rFonts w:asciiTheme="majorHAnsi" w:hAnsiTheme="majorHAnsi"/>
            <w:u w:val="single" w:color="0000FF"/>
          </w:rPr>
          <w:t>.</w:t>
        </w:r>
        <w:r w:rsidRPr="0004312D">
          <w:rPr>
            <w:rFonts w:asciiTheme="majorHAnsi" w:hAnsiTheme="majorHAnsi"/>
            <w:spacing w:val="1"/>
            <w:u w:val="single" w:color="0000FF"/>
          </w:rPr>
          <w:t>d</w:t>
        </w:r>
        <w:r w:rsidRPr="0004312D">
          <w:rPr>
            <w:rFonts w:asciiTheme="majorHAnsi" w:hAnsiTheme="majorHAnsi"/>
            <w:spacing w:val="3"/>
            <w:u w:val="single" w:color="0000FF"/>
          </w:rPr>
          <w:t>a</w:t>
        </w:r>
        <w:r w:rsidRPr="0004312D">
          <w:rPr>
            <w:rFonts w:asciiTheme="majorHAnsi" w:hAnsiTheme="majorHAnsi"/>
            <w:spacing w:val="-4"/>
            <w:u w:val="single" w:color="0000FF"/>
          </w:rPr>
          <w:t>y</w:t>
        </w:r>
        <w:r w:rsidRPr="0004312D">
          <w:rPr>
            <w:rFonts w:asciiTheme="majorHAnsi" w:hAnsiTheme="majorHAnsi"/>
            <w:spacing w:val="2"/>
            <w:u w:val="single" w:color="0000FF"/>
          </w:rPr>
          <w:t>j</w:t>
        </w:r>
        <w:r w:rsidRPr="0004312D">
          <w:rPr>
            <w:rFonts w:asciiTheme="majorHAnsi" w:hAnsiTheme="majorHAnsi"/>
            <w:spacing w:val="1"/>
            <w:u w:val="single" w:color="0000FF"/>
          </w:rPr>
          <w:t>ob</w:t>
        </w:r>
        <w:r w:rsidRPr="0004312D">
          <w:rPr>
            <w:rFonts w:asciiTheme="majorHAnsi" w:hAnsiTheme="majorHAnsi"/>
            <w:u w:val="single" w:color="0000FF"/>
          </w:rPr>
          <w:t>.c</w:t>
        </w:r>
        <w:r w:rsidRPr="0004312D">
          <w:rPr>
            <w:rFonts w:asciiTheme="majorHAnsi" w:hAnsiTheme="majorHAnsi"/>
            <w:spacing w:val="1"/>
            <w:u w:val="single" w:color="0000FF"/>
          </w:rPr>
          <w:t>o</w:t>
        </w:r>
        <w:r w:rsidRPr="0004312D">
          <w:rPr>
            <w:rFonts w:asciiTheme="majorHAnsi" w:hAnsiTheme="majorHAnsi"/>
            <w:spacing w:val="-2"/>
            <w:u w:val="single" w:color="0000FF"/>
          </w:rPr>
          <w:t>m</w:t>
        </w:r>
        <w:r w:rsidRPr="0004312D">
          <w:rPr>
            <w:rFonts w:asciiTheme="majorHAnsi" w:hAnsiTheme="majorHAnsi"/>
          </w:rPr>
          <w:t>.</w:t>
        </w:r>
        <w:r w:rsidRPr="0004312D">
          <w:rPr>
            <w:rFonts w:asciiTheme="majorHAnsi" w:hAnsiTheme="majorHAnsi"/>
            <w:spacing w:val="-14"/>
          </w:rPr>
          <w:t xml:space="preserve"> </w:t>
        </w:r>
        <w:r w:rsidRPr="0004312D">
          <w:rPr>
            <w:rFonts w:asciiTheme="majorHAnsi" w:hAnsiTheme="majorHAnsi"/>
          </w:rPr>
          <w:t>H</w:t>
        </w:r>
      </w:hyperlink>
      <w:r w:rsidRPr="0004312D">
        <w:rPr>
          <w:rFonts w:asciiTheme="majorHAnsi" w:hAnsiTheme="majorHAnsi"/>
          <w:spacing w:val="4"/>
        </w:rPr>
        <w:t>o</w:t>
      </w:r>
      <w:r w:rsidRPr="0004312D">
        <w:rPr>
          <w:rFonts w:asciiTheme="majorHAnsi" w:hAnsiTheme="majorHAnsi"/>
          <w:spacing w:val="-2"/>
        </w:rPr>
        <w:t>w</w:t>
      </w:r>
      <w:r w:rsidRPr="0004312D">
        <w:rPr>
          <w:rFonts w:asciiTheme="majorHAnsi" w:hAnsiTheme="majorHAnsi"/>
          <w:spacing w:val="3"/>
        </w:rPr>
        <w:t>e</w:t>
      </w:r>
      <w:r w:rsidRPr="0004312D">
        <w:rPr>
          <w:rFonts w:asciiTheme="majorHAnsi" w:hAnsiTheme="majorHAnsi"/>
          <w:spacing w:val="-1"/>
        </w:rPr>
        <w:t>v</w:t>
      </w:r>
      <w:r w:rsidRPr="0004312D">
        <w:rPr>
          <w:rFonts w:asciiTheme="majorHAnsi" w:hAnsiTheme="majorHAnsi"/>
        </w:rPr>
        <w:t>er</w:t>
      </w:r>
      <w:r w:rsidRPr="0004312D">
        <w:rPr>
          <w:rFonts w:asciiTheme="majorHAnsi" w:hAnsiTheme="majorHAnsi"/>
          <w:spacing w:val="-6"/>
        </w:rPr>
        <w:t xml:space="preserve"> </w:t>
      </w:r>
      <w:r w:rsidRPr="0004312D">
        <w:rPr>
          <w:rFonts w:asciiTheme="majorHAnsi" w:hAnsiTheme="majorHAnsi"/>
        </w:rPr>
        <w:t>t</w:t>
      </w:r>
      <w:r w:rsidRPr="0004312D">
        <w:rPr>
          <w:rFonts w:asciiTheme="majorHAnsi" w:hAnsiTheme="majorHAnsi"/>
          <w:spacing w:val="-1"/>
        </w:rPr>
        <w:t>h</w:t>
      </w:r>
      <w:r w:rsidRPr="0004312D">
        <w:rPr>
          <w:rFonts w:asciiTheme="majorHAnsi" w:hAnsiTheme="majorHAnsi"/>
          <w:spacing w:val="2"/>
        </w:rPr>
        <w:t>i</w:t>
      </w:r>
      <w:r w:rsidRPr="0004312D">
        <w:rPr>
          <w:rFonts w:asciiTheme="majorHAnsi" w:hAnsiTheme="majorHAnsi"/>
        </w:rPr>
        <w:t>s</w:t>
      </w:r>
      <w:r w:rsidRPr="0004312D">
        <w:rPr>
          <w:rFonts w:asciiTheme="majorHAnsi" w:hAnsiTheme="majorHAnsi"/>
          <w:spacing w:val="-1"/>
        </w:rPr>
        <w:t xml:space="preserve"> s</w:t>
      </w:r>
      <w:r w:rsidRPr="0004312D">
        <w:rPr>
          <w:rFonts w:asciiTheme="majorHAnsi" w:hAnsiTheme="majorHAnsi"/>
          <w:spacing w:val="3"/>
        </w:rPr>
        <w:t>a</w:t>
      </w:r>
      <w:r w:rsidRPr="0004312D">
        <w:rPr>
          <w:rFonts w:asciiTheme="majorHAnsi" w:hAnsiTheme="majorHAnsi"/>
          <w:spacing w:val="-4"/>
        </w:rPr>
        <w:t>m</w:t>
      </w:r>
      <w:r w:rsidRPr="0004312D">
        <w:rPr>
          <w:rFonts w:asciiTheme="majorHAnsi" w:hAnsiTheme="majorHAnsi"/>
          <w:spacing w:val="1"/>
        </w:rPr>
        <w:t>p</w:t>
      </w:r>
      <w:r w:rsidRPr="0004312D">
        <w:rPr>
          <w:rFonts w:asciiTheme="majorHAnsi" w:hAnsiTheme="majorHAnsi"/>
        </w:rPr>
        <w:t>le</w:t>
      </w:r>
      <w:r w:rsidRPr="0004312D">
        <w:rPr>
          <w:rFonts w:asciiTheme="majorHAnsi" w:hAnsiTheme="majorHAnsi"/>
          <w:spacing w:val="-3"/>
        </w:rPr>
        <w:t xml:space="preserve"> </w:t>
      </w:r>
      <w:r w:rsidRPr="0004312D">
        <w:rPr>
          <w:rFonts w:asciiTheme="majorHAnsi" w:hAnsiTheme="majorHAnsi"/>
          <w:spacing w:val="-1"/>
        </w:rPr>
        <w:t>m</w:t>
      </w:r>
      <w:r w:rsidRPr="0004312D">
        <w:rPr>
          <w:rFonts w:asciiTheme="majorHAnsi" w:hAnsiTheme="majorHAnsi"/>
          <w:spacing w:val="1"/>
        </w:rPr>
        <w:t>u</w:t>
      </w:r>
      <w:r w:rsidRPr="0004312D">
        <w:rPr>
          <w:rFonts w:asciiTheme="majorHAnsi" w:hAnsiTheme="majorHAnsi"/>
          <w:spacing w:val="-1"/>
        </w:rPr>
        <w:t>s</w:t>
      </w:r>
      <w:r w:rsidRPr="0004312D">
        <w:rPr>
          <w:rFonts w:asciiTheme="majorHAnsi" w:hAnsiTheme="majorHAnsi"/>
        </w:rPr>
        <w:t>t</w:t>
      </w:r>
      <w:r w:rsidRPr="0004312D">
        <w:rPr>
          <w:rFonts w:asciiTheme="majorHAnsi" w:hAnsiTheme="majorHAnsi"/>
          <w:spacing w:val="-4"/>
        </w:rPr>
        <w:t xml:space="preserve"> </w:t>
      </w:r>
      <w:r w:rsidRPr="0004312D">
        <w:rPr>
          <w:rFonts w:asciiTheme="majorHAnsi" w:hAnsiTheme="majorHAnsi"/>
          <w:spacing w:val="-1"/>
        </w:rPr>
        <w:t>n</w:t>
      </w:r>
      <w:r w:rsidRPr="0004312D">
        <w:rPr>
          <w:rFonts w:asciiTheme="majorHAnsi" w:hAnsiTheme="majorHAnsi"/>
          <w:spacing w:val="1"/>
        </w:rPr>
        <w:t>o</w:t>
      </w:r>
      <w:r w:rsidRPr="0004312D">
        <w:rPr>
          <w:rFonts w:asciiTheme="majorHAnsi" w:hAnsiTheme="majorHAnsi"/>
        </w:rPr>
        <w:t>t</w:t>
      </w:r>
      <w:r w:rsidRPr="0004312D">
        <w:rPr>
          <w:rFonts w:asciiTheme="majorHAnsi" w:hAnsiTheme="majorHAnsi"/>
          <w:spacing w:val="-3"/>
        </w:rPr>
        <w:t xml:space="preserve"> </w:t>
      </w:r>
      <w:r w:rsidRPr="0004312D">
        <w:rPr>
          <w:rFonts w:asciiTheme="majorHAnsi" w:hAnsiTheme="majorHAnsi"/>
          <w:spacing w:val="1"/>
        </w:rPr>
        <w:t>b</w:t>
      </w:r>
      <w:r w:rsidRPr="0004312D">
        <w:rPr>
          <w:rFonts w:asciiTheme="majorHAnsi" w:hAnsiTheme="majorHAnsi"/>
        </w:rPr>
        <w:t>e</w:t>
      </w:r>
      <w:r w:rsidRPr="0004312D">
        <w:rPr>
          <w:rFonts w:asciiTheme="majorHAnsi" w:hAnsiTheme="majorHAnsi"/>
          <w:spacing w:val="-1"/>
        </w:rPr>
        <w:t xml:space="preserve"> </w:t>
      </w:r>
      <w:r w:rsidRPr="0004312D">
        <w:rPr>
          <w:rFonts w:asciiTheme="majorHAnsi" w:hAnsiTheme="majorHAnsi"/>
          <w:spacing w:val="1"/>
        </w:rPr>
        <w:t>d</w:t>
      </w:r>
      <w:r w:rsidRPr="0004312D">
        <w:rPr>
          <w:rFonts w:asciiTheme="majorHAnsi" w:hAnsiTheme="majorHAnsi"/>
        </w:rPr>
        <w:t>i</w:t>
      </w:r>
      <w:r w:rsidRPr="0004312D">
        <w:rPr>
          <w:rFonts w:asciiTheme="majorHAnsi" w:hAnsiTheme="majorHAnsi"/>
          <w:spacing w:val="-1"/>
        </w:rPr>
        <w:t>s</w:t>
      </w:r>
      <w:r w:rsidRPr="0004312D">
        <w:rPr>
          <w:rFonts w:asciiTheme="majorHAnsi" w:hAnsiTheme="majorHAnsi"/>
        </w:rPr>
        <w:t>tri</w:t>
      </w:r>
      <w:r w:rsidRPr="0004312D">
        <w:rPr>
          <w:rFonts w:asciiTheme="majorHAnsi" w:hAnsiTheme="majorHAnsi"/>
          <w:spacing w:val="1"/>
        </w:rPr>
        <w:t>b</w:t>
      </w:r>
      <w:r w:rsidRPr="0004312D">
        <w:rPr>
          <w:rFonts w:asciiTheme="majorHAnsi" w:hAnsiTheme="majorHAnsi"/>
          <w:spacing w:val="-1"/>
        </w:rPr>
        <w:t>u</w:t>
      </w:r>
      <w:r w:rsidRPr="0004312D">
        <w:rPr>
          <w:rFonts w:asciiTheme="majorHAnsi" w:hAnsiTheme="majorHAnsi"/>
        </w:rPr>
        <w:t>t</w:t>
      </w:r>
      <w:r w:rsidRPr="0004312D">
        <w:rPr>
          <w:rFonts w:asciiTheme="majorHAnsi" w:hAnsiTheme="majorHAnsi"/>
          <w:spacing w:val="2"/>
        </w:rPr>
        <w:t>e</w:t>
      </w:r>
      <w:r w:rsidRPr="0004312D">
        <w:rPr>
          <w:rFonts w:asciiTheme="majorHAnsi" w:hAnsiTheme="majorHAnsi"/>
        </w:rPr>
        <w:t>d</w:t>
      </w:r>
      <w:r w:rsidRPr="0004312D">
        <w:rPr>
          <w:rFonts w:asciiTheme="majorHAnsi" w:hAnsiTheme="majorHAnsi"/>
          <w:spacing w:val="-8"/>
        </w:rPr>
        <w:t xml:space="preserve"> </w:t>
      </w:r>
      <w:r w:rsidRPr="0004312D">
        <w:rPr>
          <w:rFonts w:asciiTheme="majorHAnsi" w:hAnsiTheme="majorHAnsi"/>
          <w:spacing w:val="1"/>
        </w:rPr>
        <w:t>o</w:t>
      </w:r>
      <w:r w:rsidRPr="0004312D">
        <w:rPr>
          <w:rFonts w:asciiTheme="majorHAnsi" w:hAnsiTheme="majorHAnsi"/>
        </w:rPr>
        <w:t>r</w:t>
      </w:r>
      <w:r w:rsidRPr="0004312D">
        <w:rPr>
          <w:rFonts w:asciiTheme="majorHAnsi" w:hAnsiTheme="majorHAnsi"/>
          <w:spacing w:val="-1"/>
        </w:rPr>
        <w:t xml:space="preserve"> </w:t>
      </w:r>
      <w:r w:rsidRPr="0004312D">
        <w:rPr>
          <w:rFonts w:asciiTheme="majorHAnsi" w:hAnsiTheme="majorHAnsi"/>
          <w:spacing w:val="-4"/>
        </w:rPr>
        <w:t>m</w:t>
      </w:r>
      <w:r w:rsidRPr="0004312D">
        <w:rPr>
          <w:rFonts w:asciiTheme="majorHAnsi" w:hAnsiTheme="majorHAnsi"/>
        </w:rPr>
        <w:t>a</w:t>
      </w:r>
      <w:r w:rsidRPr="0004312D">
        <w:rPr>
          <w:rFonts w:asciiTheme="majorHAnsi" w:hAnsiTheme="majorHAnsi"/>
          <w:spacing w:val="1"/>
        </w:rPr>
        <w:t>d</w:t>
      </w:r>
      <w:r w:rsidRPr="0004312D">
        <w:rPr>
          <w:rFonts w:asciiTheme="majorHAnsi" w:hAnsiTheme="majorHAnsi"/>
        </w:rPr>
        <w:t>e</w:t>
      </w:r>
      <w:r w:rsidRPr="0004312D">
        <w:rPr>
          <w:rFonts w:asciiTheme="majorHAnsi" w:hAnsiTheme="majorHAnsi"/>
          <w:spacing w:val="-3"/>
        </w:rPr>
        <w:t xml:space="preserve"> </w:t>
      </w:r>
      <w:r w:rsidRPr="0004312D">
        <w:rPr>
          <w:rFonts w:asciiTheme="majorHAnsi" w:hAnsiTheme="majorHAnsi"/>
        </w:rPr>
        <w:t>a</w:t>
      </w:r>
      <w:r w:rsidRPr="0004312D">
        <w:rPr>
          <w:rFonts w:asciiTheme="majorHAnsi" w:hAnsiTheme="majorHAnsi"/>
          <w:spacing w:val="-1"/>
        </w:rPr>
        <w:t>v</w:t>
      </w:r>
      <w:r w:rsidRPr="0004312D">
        <w:rPr>
          <w:rFonts w:asciiTheme="majorHAnsi" w:hAnsiTheme="majorHAnsi"/>
        </w:rPr>
        <w:t>aila</w:t>
      </w:r>
      <w:r w:rsidRPr="0004312D">
        <w:rPr>
          <w:rFonts w:asciiTheme="majorHAnsi" w:hAnsiTheme="majorHAnsi"/>
          <w:spacing w:val="1"/>
        </w:rPr>
        <w:t>b</w:t>
      </w:r>
      <w:r w:rsidRPr="0004312D">
        <w:rPr>
          <w:rFonts w:asciiTheme="majorHAnsi" w:hAnsiTheme="majorHAnsi"/>
        </w:rPr>
        <w:t>le</w:t>
      </w:r>
      <w:r w:rsidRPr="0004312D">
        <w:rPr>
          <w:rFonts w:asciiTheme="majorHAnsi" w:hAnsiTheme="majorHAnsi"/>
          <w:spacing w:val="-7"/>
        </w:rPr>
        <w:t xml:space="preserve"> </w:t>
      </w:r>
      <w:r w:rsidRPr="0004312D">
        <w:rPr>
          <w:rFonts w:asciiTheme="majorHAnsi" w:hAnsiTheme="majorHAnsi"/>
          <w:spacing w:val="1"/>
        </w:rPr>
        <w:t>o</w:t>
      </w:r>
      <w:r w:rsidRPr="0004312D">
        <w:rPr>
          <w:rFonts w:asciiTheme="majorHAnsi" w:hAnsiTheme="majorHAnsi"/>
        </w:rPr>
        <w:t>n</w:t>
      </w:r>
      <w:r w:rsidRPr="0004312D">
        <w:rPr>
          <w:rFonts w:asciiTheme="majorHAnsi" w:hAnsiTheme="majorHAnsi"/>
          <w:spacing w:val="-3"/>
        </w:rPr>
        <w:t xml:space="preserve"> </w:t>
      </w:r>
      <w:r w:rsidRPr="0004312D">
        <w:rPr>
          <w:rFonts w:asciiTheme="majorHAnsi" w:hAnsiTheme="majorHAnsi"/>
          <w:spacing w:val="1"/>
        </w:rPr>
        <w:t>o</w:t>
      </w:r>
      <w:r w:rsidRPr="0004312D">
        <w:rPr>
          <w:rFonts w:asciiTheme="majorHAnsi" w:hAnsiTheme="majorHAnsi"/>
        </w:rPr>
        <w:t>t</w:t>
      </w:r>
      <w:r w:rsidRPr="0004312D">
        <w:rPr>
          <w:rFonts w:asciiTheme="majorHAnsi" w:hAnsiTheme="majorHAnsi"/>
          <w:spacing w:val="-1"/>
        </w:rPr>
        <w:t>h</w:t>
      </w:r>
      <w:r w:rsidRPr="0004312D">
        <w:rPr>
          <w:rFonts w:asciiTheme="majorHAnsi" w:hAnsiTheme="majorHAnsi"/>
        </w:rPr>
        <w:t xml:space="preserve">er </w:t>
      </w:r>
      <w:r w:rsidRPr="0004312D">
        <w:rPr>
          <w:rFonts w:asciiTheme="majorHAnsi" w:hAnsiTheme="majorHAnsi"/>
          <w:spacing w:val="-2"/>
        </w:rPr>
        <w:t>w</w:t>
      </w:r>
      <w:r w:rsidRPr="0004312D">
        <w:rPr>
          <w:rFonts w:asciiTheme="majorHAnsi" w:hAnsiTheme="majorHAnsi"/>
        </w:rPr>
        <w:t>e</w:t>
      </w:r>
      <w:r w:rsidRPr="0004312D">
        <w:rPr>
          <w:rFonts w:asciiTheme="majorHAnsi" w:hAnsiTheme="majorHAnsi"/>
          <w:spacing w:val="1"/>
        </w:rPr>
        <w:t>b</w:t>
      </w:r>
      <w:r w:rsidRPr="0004312D">
        <w:rPr>
          <w:rFonts w:asciiTheme="majorHAnsi" w:hAnsiTheme="majorHAnsi"/>
          <w:spacing w:val="-1"/>
        </w:rPr>
        <w:t>s</w:t>
      </w:r>
      <w:r w:rsidRPr="0004312D">
        <w:rPr>
          <w:rFonts w:asciiTheme="majorHAnsi" w:hAnsiTheme="majorHAnsi"/>
          <w:spacing w:val="2"/>
        </w:rPr>
        <w:t>i</w:t>
      </w:r>
      <w:r w:rsidRPr="0004312D">
        <w:rPr>
          <w:rFonts w:asciiTheme="majorHAnsi" w:hAnsiTheme="majorHAnsi"/>
        </w:rPr>
        <w:t>tes</w:t>
      </w:r>
      <w:r w:rsidRPr="0004312D">
        <w:rPr>
          <w:rFonts w:asciiTheme="majorHAnsi" w:hAnsiTheme="majorHAnsi"/>
          <w:spacing w:val="-5"/>
        </w:rPr>
        <w:t xml:space="preserve"> </w:t>
      </w:r>
      <w:r w:rsidRPr="0004312D">
        <w:rPr>
          <w:rFonts w:asciiTheme="majorHAnsi" w:hAnsiTheme="majorHAnsi"/>
          <w:spacing w:val="-2"/>
        </w:rPr>
        <w:t>w</w:t>
      </w:r>
      <w:r w:rsidRPr="0004312D">
        <w:rPr>
          <w:rFonts w:asciiTheme="majorHAnsi" w:hAnsiTheme="majorHAnsi"/>
        </w:rPr>
        <w:t>i</w:t>
      </w:r>
      <w:r w:rsidRPr="0004312D">
        <w:rPr>
          <w:rFonts w:asciiTheme="majorHAnsi" w:hAnsiTheme="majorHAnsi"/>
          <w:spacing w:val="2"/>
        </w:rPr>
        <w:t>t</w:t>
      </w:r>
      <w:r w:rsidRPr="0004312D">
        <w:rPr>
          <w:rFonts w:asciiTheme="majorHAnsi" w:hAnsiTheme="majorHAnsi"/>
          <w:spacing w:val="-1"/>
        </w:rPr>
        <w:t>h</w:t>
      </w:r>
      <w:r w:rsidRPr="0004312D">
        <w:rPr>
          <w:rFonts w:asciiTheme="majorHAnsi" w:hAnsiTheme="majorHAnsi"/>
          <w:spacing w:val="1"/>
        </w:rPr>
        <w:t>ou</w:t>
      </w:r>
      <w:r w:rsidRPr="0004312D">
        <w:rPr>
          <w:rFonts w:asciiTheme="majorHAnsi" w:hAnsiTheme="majorHAnsi"/>
        </w:rPr>
        <w:t>t</w:t>
      </w:r>
      <w:r w:rsidRPr="0004312D">
        <w:rPr>
          <w:rFonts w:asciiTheme="majorHAnsi" w:hAnsiTheme="majorHAnsi"/>
          <w:spacing w:val="-6"/>
        </w:rPr>
        <w:t xml:space="preserve"> </w:t>
      </w:r>
      <w:r w:rsidRPr="0004312D">
        <w:rPr>
          <w:rFonts w:asciiTheme="majorHAnsi" w:hAnsiTheme="majorHAnsi"/>
          <w:spacing w:val="1"/>
        </w:rPr>
        <w:t>o</w:t>
      </w:r>
      <w:r w:rsidRPr="0004312D">
        <w:rPr>
          <w:rFonts w:asciiTheme="majorHAnsi" w:hAnsiTheme="majorHAnsi"/>
          <w:spacing w:val="-1"/>
        </w:rPr>
        <w:t>u</w:t>
      </w:r>
      <w:r w:rsidRPr="0004312D">
        <w:rPr>
          <w:rFonts w:asciiTheme="majorHAnsi" w:hAnsiTheme="majorHAnsi"/>
        </w:rPr>
        <w:t>r</w:t>
      </w:r>
      <w:r w:rsidRPr="0004312D">
        <w:rPr>
          <w:rFonts w:asciiTheme="majorHAnsi" w:hAnsiTheme="majorHAnsi"/>
          <w:spacing w:val="-2"/>
        </w:rPr>
        <w:t xml:space="preserve"> </w:t>
      </w:r>
      <w:r w:rsidRPr="0004312D">
        <w:rPr>
          <w:rFonts w:asciiTheme="majorHAnsi" w:hAnsiTheme="majorHAnsi"/>
          <w:spacing w:val="1"/>
        </w:rPr>
        <w:t>p</w:t>
      </w:r>
      <w:r w:rsidRPr="0004312D">
        <w:rPr>
          <w:rFonts w:asciiTheme="majorHAnsi" w:hAnsiTheme="majorHAnsi"/>
          <w:spacing w:val="1"/>
        </w:rPr>
        <w:t>r</w:t>
      </w:r>
      <w:r w:rsidRPr="0004312D">
        <w:rPr>
          <w:rFonts w:asciiTheme="majorHAnsi" w:hAnsiTheme="majorHAnsi"/>
        </w:rPr>
        <w:t>i</w:t>
      </w:r>
      <w:r w:rsidRPr="0004312D">
        <w:rPr>
          <w:rFonts w:asciiTheme="majorHAnsi" w:hAnsiTheme="majorHAnsi"/>
          <w:spacing w:val="1"/>
        </w:rPr>
        <w:t>o</w:t>
      </w:r>
      <w:r w:rsidRPr="0004312D">
        <w:rPr>
          <w:rFonts w:asciiTheme="majorHAnsi" w:hAnsiTheme="majorHAnsi"/>
        </w:rPr>
        <w:t>r</w:t>
      </w:r>
      <w:r w:rsidRPr="0004312D">
        <w:rPr>
          <w:rFonts w:asciiTheme="majorHAnsi" w:hAnsiTheme="majorHAnsi"/>
          <w:spacing w:val="-3"/>
        </w:rPr>
        <w:t xml:space="preserve"> </w:t>
      </w:r>
      <w:r w:rsidRPr="0004312D">
        <w:rPr>
          <w:rFonts w:asciiTheme="majorHAnsi" w:hAnsiTheme="majorHAnsi"/>
          <w:spacing w:val="1"/>
        </w:rPr>
        <w:t>p</w:t>
      </w:r>
      <w:r w:rsidRPr="0004312D">
        <w:rPr>
          <w:rFonts w:asciiTheme="majorHAnsi" w:hAnsiTheme="majorHAnsi"/>
        </w:rPr>
        <w:t>e</w:t>
      </w:r>
      <w:r w:rsidRPr="0004312D">
        <w:rPr>
          <w:rFonts w:asciiTheme="majorHAnsi" w:hAnsiTheme="majorHAnsi"/>
          <w:spacing w:val="-1"/>
        </w:rPr>
        <w:t>rm</w:t>
      </w:r>
      <w:r w:rsidRPr="0004312D">
        <w:rPr>
          <w:rFonts w:asciiTheme="majorHAnsi" w:hAnsiTheme="majorHAnsi"/>
        </w:rPr>
        <w:t>i</w:t>
      </w:r>
      <w:r w:rsidRPr="0004312D">
        <w:rPr>
          <w:rFonts w:asciiTheme="majorHAnsi" w:hAnsiTheme="majorHAnsi"/>
          <w:spacing w:val="1"/>
        </w:rPr>
        <w:t>s</w:t>
      </w:r>
      <w:r w:rsidRPr="0004312D">
        <w:rPr>
          <w:rFonts w:asciiTheme="majorHAnsi" w:hAnsiTheme="majorHAnsi"/>
          <w:spacing w:val="-1"/>
        </w:rPr>
        <w:t>s</w:t>
      </w:r>
      <w:r w:rsidRPr="0004312D">
        <w:rPr>
          <w:rFonts w:asciiTheme="majorHAnsi" w:hAnsiTheme="majorHAnsi"/>
        </w:rPr>
        <w:t>i</w:t>
      </w:r>
      <w:r w:rsidRPr="0004312D">
        <w:rPr>
          <w:rFonts w:asciiTheme="majorHAnsi" w:hAnsiTheme="majorHAnsi"/>
          <w:spacing w:val="1"/>
        </w:rPr>
        <w:t>o</w:t>
      </w:r>
      <w:r w:rsidRPr="0004312D">
        <w:rPr>
          <w:rFonts w:asciiTheme="majorHAnsi" w:hAnsiTheme="majorHAnsi"/>
          <w:spacing w:val="-1"/>
        </w:rPr>
        <w:t>n</w:t>
      </w:r>
      <w:r w:rsidRPr="0004312D">
        <w:rPr>
          <w:rFonts w:asciiTheme="majorHAnsi" w:hAnsiTheme="majorHAnsi"/>
        </w:rPr>
        <w:t>.</w:t>
      </w:r>
      <w:r w:rsidRPr="0004312D">
        <w:rPr>
          <w:rFonts w:asciiTheme="majorHAnsi" w:hAnsiTheme="majorHAnsi"/>
          <w:spacing w:val="-8"/>
        </w:rPr>
        <w:t xml:space="preserve"> </w:t>
      </w:r>
      <w:r w:rsidRPr="0004312D">
        <w:rPr>
          <w:rFonts w:asciiTheme="majorHAnsi" w:hAnsiTheme="majorHAnsi"/>
        </w:rPr>
        <w:t>F</w:t>
      </w:r>
      <w:r w:rsidRPr="0004312D">
        <w:rPr>
          <w:rFonts w:asciiTheme="majorHAnsi" w:hAnsiTheme="majorHAnsi"/>
          <w:spacing w:val="1"/>
        </w:rPr>
        <w:t>o</w:t>
      </w:r>
      <w:r w:rsidRPr="0004312D">
        <w:rPr>
          <w:rFonts w:asciiTheme="majorHAnsi" w:hAnsiTheme="majorHAnsi"/>
        </w:rPr>
        <w:t>r</w:t>
      </w:r>
      <w:r w:rsidRPr="0004312D">
        <w:rPr>
          <w:rFonts w:asciiTheme="majorHAnsi" w:hAnsiTheme="majorHAnsi"/>
          <w:spacing w:val="3"/>
        </w:rPr>
        <w:t xml:space="preserve"> </w:t>
      </w:r>
      <w:r w:rsidRPr="0004312D">
        <w:rPr>
          <w:rFonts w:asciiTheme="majorHAnsi" w:hAnsiTheme="majorHAnsi"/>
        </w:rPr>
        <w:t>a</w:t>
      </w:r>
      <w:r w:rsidRPr="0004312D">
        <w:rPr>
          <w:rFonts w:asciiTheme="majorHAnsi" w:hAnsiTheme="majorHAnsi"/>
          <w:spacing w:val="1"/>
        </w:rPr>
        <w:t>n</w:t>
      </w:r>
      <w:r w:rsidRPr="0004312D">
        <w:rPr>
          <w:rFonts w:asciiTheme="majorHAnsi" w:hAnsiTheme="majorHAnsi"/>
        </w:rPr>
        <w:t>y</w:t>
      </w:r>
      <w:r w:rsidRPr="0004312D">
        <w:rPr>
          <w:rFonts w:asciiTheme="majorHAnsi" w:hAnsiTheme="majorHAnsi"/>
          <w:spacing w:val="-4"/>
        </w:rPr>
        <w:t xml:space="preserve"> </w:t>
      </w:r>
      <w:r w:rsidRPr="0004312D">
        <w:rPr>
          <w:rFonts w:asciiTheme="majorHAnsi" w:hAnsiTheme="majorHAnsi"/>
          <w:spacing w:val="1"/>
        </w:rPr>
        <w:t>q</w:t>
      </w:r>
      <w:r w:rsidRPr="0004312D">
        <w:rPr>
          <w:rFonts w:asciiTheme="majorHAnsi" w:hAnsiTheme="majorHAnsi"/>
          <w:spacing w:val="-1"/>
        </w:rPr>
        <w:t>u</w:t>
      </w:r>
      <w:r w:rsidRPr="0004312D">
        <w:rPr>
          <w:rFonts w:asciiTheme="majorHAnsi" w:hAnsiTheme="majorHAnsi"/>
          <w:spacing w:val="3"/>
        </w:rPr>
        <w:t>e</w:t>
      </w:r>
      <w:r w:rsidRPr="0004312D">
        <w:rPr>
          <w:rFonts w:asciiTheme="majorHAnsi" w:hAnsiTheme="majorHAnsi"/>
          <w:spacing w:val="-1"/>
        </w:rPr>
        <w:t>s</w:t>
      </w:r>
      <w:r w:rsidRPr="0004312D">
        <w:rPr>
          <w:rFonts w:asciiTheme="majorHAnsi" w:hAnsiTheme="majorHAnsi"/>
        </w:rPr>
        <w:t>ti</w:t>
      </w:r>
      <w:r w:rsidRPr="0004312D">
        <w:rPr>
          <w:rFonts w:asciiTheme="majorHAnsi" w:hAnsiTheme="majorHAnsi"/>
          <w:spacing w:val="1"/>
        </w:rPr>
        <w:t>on</w:t>
      </w:r>
      <w:r w:rsidRPr="0004312D">
        <w:rPr>
          <w:rFonts w:asciiTheme="majorHAnsi" w:hAnsiTheme="majorHAnsi"/>
        </w:rPr>
        <w:t>s</w:t>
      </w:r>
      <w:r w:rsidRPr="0004312D">
        <w:rPr>
          <w:rFonts w:asciiTheme="majorHAnsi" w:hAnsiTheme="majorHAnsi"/>
          <w:spacing w:val="-8"/>
        </w:rPr>
        <w:t xml:space="preserve"> </w:t>
      </w:r>
      <w:r w:rsidRPr="0004312D">
        <w:rPr>
          <w:rFonts w:asciiTheme="majorHAnsi" w:hAnsiTheme="majorHAnsi"/>
          <w:spacing w:val="1"/>
        </w:rPr>
        <w:t>r</w:t>
      </w:r>
      <w:r w:rsidRPr="0004312D">
        <w:rPr>
          <w:rFonts w:asciiTheme="majorHAnsi" w:hAnsiTheme="majorHAnsi"/>
        </w:rPr>
        <w:t>elati</w:t>
      </w:r>
      <w:r w:rsidRPr="0004312D">
        <w:rPr>
          <w:rFonts w:asciiTheme="majorHAnsi" w:hAnsiTheme="majorHAnsi"/>
          <w:spacing w:val="1"/>
        </w:rPr>
        <w:t>n</w:t>
      </w:r>
      <w:r w:rsidRPr="0004312D">
        <w:rPr>
          <w:rFonts w:asciiTheme="majorHAnsi" w:hAnsiTheme="majorHAnsi"/>
        </w:rPr>
        <w:t>g</w:t>
      </w:r>
      <w:r w:rsidRPr="0004312D">
        <w:rPr>
          <w:rFonts w:asciiTheme="majorHAnsi" w:hAnsiTheme="majorHAnsi"/>
          <w:spacing w:val="-7"/>
        </w:rPr>
        <w:t xml:space="preserve"> </w:t>
      </w:r>
      <w:r w:rsidRPr="0004312D">
        <w:rPr>
          <w:rFonts w:asciiTheme="majorHAnsi" w:hAnsiTheme="majorHAnsi"/>
        </w:rPr>
        <w:t>to</w:t>
      </w:r>
      <w:r w:rsidRPr="0004312D">
        <w:rPr>
          <w:rFonts w:asciiTheme="majorHAnsi" w:hAnsiTheme="majorHAnsi"/>
          <w:spacing w:val="-1"/>
        </w:rPr>
        <w:t xml:space="preserve"> </w:t>
      </w:r>
      <w:r w:rsidRPr="0004312D">
        <w:rPr>
          <w:rFonts w:asciiTheme="majorHAnsi" w:hAnsiTheme="majorHAnsi"/>
        </w:rPr>
        <w:t>t</w:t>
      </w:r>
      <w:r w:rsidRPr="0004312D">
        <w:rPr>
          <w:rFonts w:asciiTheme="majorHAnsi" w:hAnsiTheme="majorHAnsi"/>
          <w:spacing w:val="-1"/>
        </w:rPr>
        <w:t>h</w:t>
      </w:r>
      <w:r w:rsidRPr="0004312D">
        <w:rPr>
          <w:rFonts w:asciiTheme="majorHAnsi" w:hAnsiTheme="majorHAnsi"/>
        </w:rPr>
        <w:t>e</w:t>
      </w:r>
      <w:r w:rsidRPr="0004312D">
        <w:rPr>
          <w:rFonts w:asciiTheme="majorHAnsi" w:hAnsiTheme="majorHAnsi"/>
          <w:spacing w:val="-1"/>
        </w:rPr>
        <w:t xml:space="preserve"> </w:t>
      </w:r>
      <w:r w:rsidRPr="0004312D">
        <w:rPr>
          <w:rFonts w:asciiTheme="majorHAnsi" w:hAnsiTheme="majorHAnsi"/>
          <w:spacing w:val="1"/>
        </w:rPr>
        <w:t>u</w:t>
      </w:r>
      <w:r w:rsidRPr="0004312D">
        <w:rPr>
          <w:rFonts w:asciiTheme="majorHAnsi" w:hAnsiTheme="majorHAnsi"/>
          <w:spacing w:val="-1"/>
        </w:rPr>
        <w:t>s</w:t>
      </w:r>
      <w:r w:rsidRPr="0004312D">
        <w:rPr>
          <w:rFonts w:asciiTheme="majorHAnsi" w:hAnsiTheme="majorHAnsi"/>
        </w:rPr>
        <w:t>e</w:t>
      </w:r>
      <w:r w:rsidRPr="0004312D">
        <w:rPr>
          <w:rFonts w:asciiTheme="majorHAnsi" w:hAnsiTheme="majorHAnsi"/>
          <w:spacing w:val="-2"/>
        </w:rPr>
        <w:t xml:space="preserve"> </w:t>
      </w:r>
      <w:r w:rsidRPr="0004312D">
        <w:rPr>
          <w:rFonts w:asciiTheme="majorHAnsi" w:hAnsiTheme="majorHAnsi"/>
          <w:spacing w:val="1"/>
        </w:rPr>
        <w:t>o</w:t>
      </w:r>
      <w:r w:rsidRPr="0004312D">
        <w:rPr>
          <w:rFonts w:asciiTheme="majorHAnsi" w:hAnsiTheme="majorHAnsi"/>
        </w:rPr>
        <w:t>f</w:t>
      </w:r>
      <w:r w:rsidRPr="0004312D">
        <w:rPr>
          <w:rFonts w:asciiTheme="majorHAnsi" w:hAnsiTheme="majorHAnsi"/>
          <w:spacing w:val="-3"/>
        </w:rPr>
        <w:t xml:space="preserve"> </w:t>
      </w:r>
      <w:r w:rsidRPr="0004312D">
        <w:rPr>
          <w:rFonts w:asciiTheme="majorHAnsi" w:hAnsiTheme="majorHAnsi"/>
          <w:spacing w:val="2"/>
        </w:rPr>
        <w:t>t</w:t>
      </w:r>
      <w:r w:rsidRPr="0004312D">
        <w:rPr>
          <w:rFonts w:asciiTheme="majorHAnsi" w:hAnsiTheme="majorHAnsi"/>
          <w:spacing w:val="-1"/>
        </w:rPr>
        <w:t>h</w:t>
      </w:r>
      <w:r w:rsidRPr="0004312D">
        <w:rPr>
          <w:rFonts w:asciiTheme="majorHAnsi" w:hAnsiTheme="majorHAnsi"/>
        </w:rPr>
        <w:t>is</w:t>
      </w:r>
      <w:r w:rsidRPr="0004312D">
        <w:rPr>
          <w:rFonts w:asciiTheme="majorHAnsi" w:hAnsiTheme="majorHAnsi"/>
          <w:spacing w:val="-4"/>
        </w:rPr>
        <w:t xml:space="preserve"> </w:t>
      </w:r>
      <w:r w:rsidRPr="0004312D">
        <w:rPr>
          <w:rFonts w:asciiTheme="majorHAnsi" w:hAnsiTheme="majorHAnsi"/>
          <w:spacing w:val="1"/>
        </w:rPr>
        <w:t>r</w:t>
      </w:r>
      <w:r w:rsidRPr="0004312D">
        <w:rPr>
          <w:rFonts w:asciiTheme="majorHAnsi" w:hAnsiTheme="majorHAnsi"/>
        </w:rPr>
        <w:t>e</w:t>
      </w:r>
      <w:r w:rsidRPr="0004312D">
        <w:rPr>
          <w:rFonts w:asciiTheme="majorHAnsi" w:hAnsiTheme="majorHAnsi"/>
          <w:spacing w:val="2"/>
        </w:rPr>
        <w:t>s</w:t>
      </w:r>
      <w:r w:rsidRPr="0004312D">
        <w:rPr>
          <w:rFonts w:asciiTheme="majorHAnsi" w:hAnsiTheme="majorHAnsi"/>
          <w:spacing w:val="1"/>
        </w:rPr>
        <w:t>u</w:t>
      </w:r>
      <w:r w:rsidRPr="0004312D">
        <w:rPr>
          <w:rFonts w:asciiTheme="majorHAnsi" w:hAnsiTheme="majorHAnsi"/>
          <w:spacing w:val="-1"/>
        </w:rPr>
        <w:t>m</w:t>
      </w:r>
      <w:r w:rsidRPr="0004312D">
        <w:rPr>
          <w:rFonts w:asciiTheme="majorHAnsi" w:hAnsiTheme="majorHAnsi"/>
        </w:rPr>
        <w:t>e</w:t>
      </w:r>
      <w:r w:rsidRPr="0004312D">
        <w:rPr>
          <w:rFonts w:asciiTheme="majorHAnsi" w:hAnsiTheme="majorHAnsi"/>
          <w:spacing w:val="-3"/>
        </w:rPr>
        <w:t xml:space="preserve"> </w:t>
      </w:r>
      <w:r w:rsidRPr="0004312D">
        <w:rPr>
          <w:rFonts w:asciiTheme="majorHAnsi" w:hAnsiTheme="majorHAnsi"/>
        </w:rPr>
        <w:t>t</w:t>
      </w:r>
      <w:r w:rsidRPr="0004312D">
        <w:rPr>
          <w:rFonts w:asciiTheme="majorHAnsi" w:hAnsiTheme="majorHAnsi"/>
          <w:spacing w:val="2"/>
        </w:rPr>
        <w:t>e</w:t>
      </w:r>
      <w:r w:rsidRPr="0004312D">
        <w:rPr>
          <w:rFonts w:asciiTheme="majorHAnsi" w:hAnsiTheme="majorHAnsi"/>
          <w:spacing w:val="-4"/>
        </w:rPr>
        <w:t>m</w:t>
      </w:r>
      <w:r w:rsidRPr="0004312D">
        <w:rPr>
          <w:rFonts w:asciiTheme="majorHAnsi" w:hAnsiTheme="majorHAnsi"/>
          <w:spacing w:val="1"/>
        </w:rPr>
        <w:t>p</w:t>
      </w:r>
      <w:r w:rsidRPr="0004312D">
        <w:rPr>
          <w:rFonts w:asciiTheme="majorHAnsi" w:hAnsiTheme="majorHAnsi"/>
        </w:rPr>
        <w:t>late</w:t>
      </w:r>
      <w:r w:rsidRPr="0004312D">
        <w:rPr>
          <w:rFonts w:asciiTheme="majorHAnsi" w:hAnsiTheme="majorHAnsi"/>
          <w:spacing w:val="-6"/>
        </w:rPr>
        <w:t xml:space="preserve"> </w:t>
      </w:r>
      <w:r w:rsidRPr="0004312D">
        <w:rPr>
          <w:rFonts w:asciiTheme="majorHAnsi" w:hAnsiTheme="majorHAnsi"/>
          <w:spacing w:val="1"/>
        </w:rPr>
        <w:t>p</w:t>
      </w:r>
      <w:r w:rsidRPr="0004312D">
        <w:rPr>
          <w:rFonts w:asciiTheme="majorHAnsi" w:hAnsiTheme="majorHAnsi"/>
        </w:rPr>
        <w:t>lease</w:t>
      </w:r>
      <w:r w:rsidRPr="0004312D">
        <w:rPr>
          <w:rFonts w:asciiTheme="majorHAnsi" w:hAnsiTheme="majorHAnsi"/>
          <w:spacing w:val="-5"/>
        </w:rPr>
        <w:t xml:space="preserve"> </w:t>
      </w:r>
      <w:r w:rsidRPr="0004312D">
        <w:rPr>
          <w:rFonts w:asciiTheme="majorHAnsi" w:hAnsiTheme="majorHAnsi"/>
          <w:spacing w:val="3"/>
        </w:rPr>
        <w:t>e</w:t>
      </w:r>
      <w:r w:rsidRPr="0004312D">
        <w:rPr>
          <w:rFonts w:asciiTheme="majorHAnsi" w:hAnsiTheme="majorHAnsi"/>
          <w:spacing w:val="-1"/>
        </w:rPr>
        <w:t>m</w:t>
      </w:r>
      <w:r w:rsidRPr="0004312D">
        <w:rPr>
          <w:rFonts w:asciiTheme="majorHAnsi" w:hAnsiTheme="majorHAnsi"/>
        </w:rPr>
        <w:t xml:space="preserve">ail: </w:t>
      </w:r>
      <w:hyperlink r:id="rId9">
        <w:r w:rsidRPr="0004312D">
          <w:rPr>
            <w:rFonts w:asciiTheme="majorHAnsi" w:hAnsiTheme="majorHAnsi"/>
            <w:u w:val="single" w:color="0000FF"/>
          </w:rPr>
          <w:t>i</w:t>
        </w:r>
        <w:r w:rsidRPr="0004312D">
          <w:rPr>
            <w:rFonts w:asciiTheme="majorHAnsi" w:hAnsiTheme="majorHAnsi"/>
            <w:spacing w:val="1"/>
            <w:u w:val="single" w:color="0000FF"/>
          </w:rPr>
          <w:t>n</w:t>
        </w:r>
        <w:r w:rsidRPr="0004312D">
          <w:rPr>
            <w:rFonts w:asciiTheme="majorHAnsi" w:hAnsiTheme="majorHAnsi"/>
            <w:spacing w:val="-2"/>
            <w:u w:val="single" w:color="0000FF"/>
          </w:rPr>
          <w:t>f</w:t>
        </w:r>
        <w:r w:rsidRPr="0004312D">
          <w:rPr>
            <w:rFonts w:asciiTheme="majorHAnsi" w:hAnsiTheme="majorHAnsi"/>
            <w:spacing w:val="1"/>
            <w:u w:val="single" w:color="0000FF"/>
          </w:rPr>
          <w:t>o</w:t>
        </w:r>
        <w:r w:rsidRPr="0004312D">
          <w:rPr>
            <w:rFonts w:asciiTheme="majorHAnsi" w:hAnsiTheme="majorHAnsi"/>
            <w:spacing w:val="-1"/>
            <w:u w:val="single" w:color="0000FF"/>
          </w:rPr>
          <w:t>@</w:t>
        </w:r>
        <w:r w:rsidRPr="0004312D">
          <w:rPr>
            <w:rFonts w:asciiTheme="majorHAnsi" w:hAnsiTheme="majorHAnsi"/>
            <w:spacing w:val="1"/>
            <w:u w:val="single" w:color="0000FF"/>
          </w:rPr>
          <w:t>d</w:t>
        </w:r>
        <w:r w:rsidRPr="0004312D">
          <w:rPr>
            <w:rFonts w:asciiTheme="majorHAnsi" w:hAnsiTheme="majorHAnsi"/>
            <w:spacing w:val="3"/>
            <w:u w:val="single" w:color="0000FF"/>
          </w:rPr>
          <w:t>a</w:t>
        </w:r>
        <w:r w:rsidRPr="0004312D">
          <w:rPr>
            <w:rFonts w:asciiTheme="majorHAnsi" w:hAnsiTheme="majorHAnsi"/>
            <w:spacing w:val="-4"/>
            <w:u w:val="single" w:color="0000FF"/>
          </w:rPr>
          <w:t>y</w:t>
        </w:r>
        <w:r w:rsidRPr="0004312D">
          <w:rPr>
            <w:rFonts w:asciiTheme="majorHAnsi" w:hAnsiTheme="majorHAnsi"/>
            <w:spacing w:val="2"/>
            <w:u w:val="single" w:color="0000FF"/>
          </w:rPr>
          <w:t>j</w:t>
        </w:r>
        <w:r w:rsidRPr="0004312D">
          <w:rPr>
            <w:rFonts w:asciiTheme="majorHAnsi" w:hAnsiTheme="majorHAnsi"/>
            <w:spacing w:val="1"/>
            <w:u w:val="single" w:color="0000FF"/>
          </w:rPr>
          <w:t>ob</w:t>
        </w:r>
        <w:r w:rsidRPr="0004312D">
          <w:rPr>
            <w:rFonts w:asciiTheme="majorHAnsi" w:hAnsiTheme="majorHAnsi"/>
            <w:u w:val="single" w:color="0000FF"/>
          </w:rPr>
          <w:t>.c</w:t>
        </w:r>
        <w:r w:rsidRPr="0004312D">
          <w:rPr>
            <w:rFonts w:asciiTheme="majorHAnsi" w:hAnsiTheme="majorHAnsi"/>
            <w:spacing w:val="1"/>
            <w:u w:val="single" w:color="0000FF"/>
          </w:rPr>
          <w:t>o</w:t>
        </w:r>
        <w:r w:rsidRPr="0004312D">
          <w:rPr>
            <w:rFonts w:asciiTheme="majorHAnsi" w:hAnsiTheme="majorHAnsi"/>
            <w:spacing w:val="-2"/>
            <w:u w:val="single" w:color="0000FF"/>
          </w:rPr>
          <w:t>m</w:t>
        </w:r>
        <w:r w:rsidRPr="0004312D">
          <w:rPr>
            <w:rFonts w:asciiTheme="majorHAnsi" w:hAnsiTheme="majorHAnsi"/>
          </w:rPr>
          <w:t>.</w:t>
        </w:r>
      </w:hyperlink>
    </w:p>
    <w:sectPr w:rsidR="00B64715" w:rsidRPr="0004312D">
      <w:pgSz w:w="11920" w:h="16840"/>
      <w:pgMar w:top="1280" w:right="90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BB653C"/>
    <w:multiLevelType w:val="multilevel"/>
    <w:tmpl w:val="EE60577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715"/>
    <w:rsid w:val="0004312D"/>
    <w:rsid w:val="00B64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07DBF558"/>
  <w15:docId w15:val="{794FFDC1-1A75-472D-BFFA-2A57226D8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yjob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yjob.com/content/resume-templates-326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mailto:info@dayjob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nfo@dayjob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474</Words>
  <Characters>2703</Characters>
  <Application>Microsoft Office Word</Application>
  <DocSecurity>0</DocSecurity>
  <Lines>22</Lines>
  <Paragraphs>6</Paragraphs>
  <ScaleCrop>false</ScaleCrop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2021-04-20T12:38:00Z</dcterms:created>
  <dcterms:modified xsi:type="dcterms:W3CDTF">2021-04-20T12:42:00Z</dcterms:modified>
</cp:coreProperties>
</file>